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34C9" w:rsidRDefault="003734C9">
      <w:pPr>
        <w:pStyle w:val="ac"/>
      </w:pPr>
      <w:r>
        <w:t>Российская Федерация</w:t>
      </w:r>
    </w:p>
    <w:p w:rsidR="003734C9" w:rsidRDefault="003734C9">
      <w:pPr>
        <w:jc w:val="center"/>
        <w:rPr>
          <w:sz w:val="28"/>
        </w:rPr>
      </w:pPr>
      <w:r>
        <w:rPr>
          <w:sz w:val="28"/>
        </w:rPr>
        <w:t>Иркутская область</w:t>
      </w:r>
    </w:p>
    <w:p w:rsidR="003734C9" w:rsidRDefault="003734C9">
      <w:pPr>
        <w:jc w:val="center"/>
        <w:rPr>
          <w:sz w:val="28"/>
        </w:rPr>
      </w:pPr>
      <w:proofErr w:type="spellStart"/>
      <w:r>
        <w:rPr>
          <w:sz w:val="28"/>
        </w:rPr>
        <w:t>Шелеховский</w:t>
      </w:r>
      <w:proofErr w:type="spellEnd"/>
      <w:r>
        <w:rPr>
          <w:sz w:val="28"/>
        </w:rPr>
        <w:t xml:space="preserve"> муниципальный район</w:t>
      </w:r>
    </w:p>
    <w:p w:rsidR="003734C9" w:rsidRDefault="003734C9">
      <w:pPr>
        <w:jc w:val="center"/>
        <w:rPr>
          <w:sz w:val="28"/>
          <w:szCs w:val="28"/>
        </w:rPr>
      </w:pPr>
    </w:p>
    <w:p w:rsidR="00E14956" w:rsidRDefault="003C40D3">
      <w:pPr>
        <w:pStyle w:val="a7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3734C9" w:rsidRDefault="003734C9">
      <w:pPr>
        <w:pStyle w:val="a7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ШАМАНСКО</w:t>
      </w:r>
      <w:r w:rsidR="003C40D3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3C40D3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E14956">
        <w:rPr>
          <w:b/>
          <w:sz w:val="28"/>
          <w:szCs w:val="28"/>
        </w:rPr>
        <w:t>Я</w:t>
      </w:r>
    </w:p>
    <w:p w:rsidR="003734C9" w:rsidRDefault="003734C9">
      <w:pPr>
        <w:pStyle w:val="a7"/>
        <w:spacing w:before="0"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3734C9" w:rsidRDefault="003734C9">
      <w:pPr>
        <w:shd w:val="clear" w:color="auto" w:fill="FFFFFF"/>
        <w:ind w:left="17"/>
        <w:rPr>
          <w:color w:val="000000"/>
          <w:spacing w:val="8"/>
          <w:w w:val="74"/>
          <w:sz w:val="8"/>
          <w:szCs w:val="8"/>
        </w:rPr>
      </w:pPr>
    </w:p>
    <w:p w:rsidR="003734C9" w:rsidRDefault="003041DD">
      <w:pPr>
        <w:pStyle w:val="5"/>
        <w:spacing w:line="180" w:lineRule="atLeast"/>
        <w:rPr>
          <w:sz w:val="28"/>
        </w:rPr>
      </w:pPr>
      <w:r>
        <w:rPr>
          <w:noProof/>
          <w:sz w:val="28"/>
          <w:lang w:eastAsia="ru-RU"/>
        </w:rPr>
        <w:pict>
          <v:line id="_x0000_s1032" style="position:absolute;left:0;text-align:left;z-index:251657728" from="2pt,.8pt" to="468.35pt,.8pt"/>
        </w:pict>
      </w:r>
      <w:r w:rsidR="003734C9">
        <w:rPr>
          <w:sz w:val="28"/>
        </w:rPr>
        <w:t xml:space="preserve">От </w:t>
      </w:r>
      <w:r w:rsidR="00F752D9">
        <w:rPr>
          <w:sz w:val="28"/>
        </w:rPr>
        <w:t xml:space="preserve"> </w:t>
      </w:r>
      <w:r w:rsidR="008A6C57">
        <w:rPr>
          <w:sz w:val="28"/>
        </w:rPr>
        <w:t>09.12</w:t>
      </w:r>
      <w:r w:rsidR="00241D9A">
        <w:rPr>
          <w:sz w:val="28"/>
        </w:rPr>
        <w:t>.2019</w:t>
      </w:r>
      <w:r w:rsidR="003734C9">
        <w:rPr>
          <w:sz w:val="28"/>
        </w:rPr>
        <w:t xml:space="preserve"> год</w:t>
      </w:r>
      <w:r w:rsidR="00F752D9">
        <w:rPr>
          <w:sz w:val="28"/>
        </w:rPr>
        <w:t>а</w:t>
      </w:r>
      <w:r w:rsidR="003734C9">
        <w:rPr>
          <w:sz w:val="28"/>
        </w:rPr>
        <w:t xml:space="preserve"> №  </w:t>
      </w:r>
      <w:r w:rsidR="008A6C57">
        <w:rPr>
          <w:sz w:val="28"/>
        </w:rPr>
        <w:t>134</w:t>
      </w:r>
    </w:p>
    <w:p w:rsidR="003734C9" w:rsidRDefault="003734C9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5825"/>
      </w:tblGrid>
      <w:tr w:rsidR="003734C9">
        <w:trPr>
          <w:trHeight w:val="1383"/>
        </w:trPr>
        <w:tc>
          <w:tcPr>
            <w:tcW w:w="5825" w:type="dxa"/>
            <w:shd w:val="clear" w:color="auto" w:fill="auto"/>
          </w:tcPr>
          <w:p w:rsidR="003734C9" w:rsidRPr="003041DD" w:rsidRDefault="009B2511" w:rsidP="00883543">
            <w:pPr>
              <w:pStyle w:val="a7"/>
              <w:snapToGrid w:val="0"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постановление Администрации Шаманского сельского поселения от 13.12.2016 года № 195 «</w:t>
            </w:r>
            <w:r w:rsidR="003734C9" w:rsidRPr="003041DD">
              <w:rPr>
                <w:sz w:val="26"/>
                <w:szCs w:val="26"/>
              </w:rPr>
              <w:t xml:space="preserve">Об утверждении муниципальной </w:t>
            </w:r>
            <w:bookmarkStart w:id="0" w:name="C2"/>
            <w:bookmarkEnd w:id="0"/>
            <w:r w:rsidR="003734C9" w:rsidRPr="003041DD">
              <w:rPr>
                <w:sz w:val="26"/>
                <w:szCs w:val="26"/>
              </w:rPr>
              <w:t>программы «Энергосбережение и повышение энергетической  эффективности в Шаманском сельском поселении на 201</w:t>
            </w:r>
            <w:r w:rsidR="00F752D9">
              <w:rPr>
                <w:sz w:val="26"/>
                <w:szCs w:val="26"/>
              </w:rPr>
              <w:t>7</w:t>
            </w:r>
            <w:r w:rsidR="003734C9" w:rsidRPr="003041DD">
              <w:rPr>
                <w:sz w:val="26"/>
                <w:szCs w:val="26"/>
              </w:rPr>
              <w:t>-201</w:t>
            </w:r>
            <w:r w:rsidR="00F752D9">
              <w:rPr>
                <w:sz w:val="26"/>
                <w:szCs w:val="26"/>
              </w:rPr>
              <w:t>9</w:t>
            </w:r>
            <w:r w:rsidR="003734C9" w:rsidRPr="003041DD">
              <w:rPr>
                <w:sz w:val="26"/>
                <w:szCs w:val="26"/>
              </w:rPr>
              <w:t xml:space="preserve"> годы»</w:t>
            </w:r>
          </w:p>
        </w:tc>
      </w:tr>
    </w:tbl>
    <w:p w:rsidR="009B2511" w:rsidRDefault="009B2511" w:rsidP="00F752D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F752D9" w:rsidRDefault="003734C9" w:rsidP="00F752D9">
      <w:pPr>
        <w:autoSpaceDE w:val="0"/>
        <w:autoSpaceDN w:val="0"/>
        <w:adjustRightInd w:val="0"/>
        <w:ind w:firstLine="540"/>
        <w:jc w:val="both"/>
        <w:outlineLvl w:val="0"/>
        <w:rPr>
          <w:sz w:val="28"/>
        </w:rPr>
      </w:pPr>
      <w:r w:rsidRPr="00F752D9">
        <w:rPr>
          <w:sz w:val="28"/>
          <w:szCs w:val="28"/>
        </w:rPr>
        <w:t xml:space="preserve">В целях стимулирования энергосбережения и повышения </w:t>
      </w:r>
      <w:proofErr w:type="gramStart"/>
      <w:r w:rsidRPr="00F752D9">
        <w:rPr>
          <w:sz w:val="28"/>
          <w:szCs w:val="28"/>
        </w:rPr>
        <w:t>энергетической</w:t>
      </w:r>
      <w:proofErr w:type="gramEnd"/>
      <w:r w:rsidRPr="00F752D9">
        <w:rPr>
          <w:sz w:val="28"/>
          <w:szCs w:val="28"/>
        </w:rPr>
        <w:t xml:space="preserve"> </w:t>
      </w:r>
      <w:proofErr w:type="gramStart"/>
      <w:r w:rsidRPr="00F752D9">
        <w:rPr>
          <w:sz w:val="28"/>
          <w:szCs w:val="28"/>
        </w:rPr>
        <w:t>эффективности экономики Шаманского сельского поселения, руководствуясь статьей 179 Бюджетного Кодекса Российской Федерации, Федеральн</w:t>
      </w:r>
      <w:r w:rsidR="00F752D9" w:rsidRPr="00F752D9">
        <w:rPr>
          <w:sz w:val="28"/>
          <w:szCs w:val="28"/>
        </w:rPr>
        <w:t>ым</w:t>
      </w:r>
      <w:r w:rsidRPr="00F752D9">
        <w:rPr>
          <w:sz w:val="28"/>
          <w:szCs w:val="28"/>
        </w:rPr>
        <w:t xml:space="preserve"> закон</w:t>
      </w:r>
      <w:r w:rsidR="00F752D9" w:rsidRPr="00F752D9">
        <w:rPr>
          <w:sz w:val="28"/>
          <w:szCs w:val="28"/>
        </w:rPr>
        <w:t>ом</w:t>
      </w:r>
      <w:r w:rsidRPr="00F752D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23.11.2009  № 261-ФЗ «Об</w:t>
      </w:r>
      <w:r w:rsidRPr="00F752D9">
        <w:rPr>
          <w:rStyle w:val="apple-converted-space"/>
          <w:sz w:val="28"/>
          <w:szCs w:val="28"/>
        </w:rPr>
        <w:t> </w:t>
      </w:r>
      <w:r w:rsidRPr="00F752D9">
        <w:rPr>
          <w:sz w:val="28"/>
          <w:szCs w:val="28"/>
        </w:rPr>
        <w:t>энергосбережении и</w:t>
      </w:r>
      <w:r w:rsidRPr="00F752D9">
        <w:rPr>
          <w:rStyle w:val="apple-converted-space"/>
          <w:sz w:val="28"/>
          <w:szCs w:val="28"/>
        </w:rPr>
        <w:t xml:space="preserve">  </w:t>
      </w:r>
      <w:r w:rsidRPr="00F752D9">
        <w:rPr>
          <w:sz w:val="28"/>
          <w:szCs w:val="28"/>
        </w:rPr>
        <w:t>повышении энергетической эффективности и</w:t>
      </w:r>
      <w:r w:rsidRPr="00F752D9">
        <w:rPr>
          <w:rStyle w:val="apple-converted-space"/>
          <w:sz w:val="28"/>
          <w:szCs w:val="28"/>
        </w:rPr>
        <w:t> </w:t>
      </w:r>
      <w:r w:rsidR="003041DD" w:rsidRPr="00F752D9">
        <w:rPr>
          <w:rStyle w:val="apple-converted-space"/>
          <w:sz w:val="28"/>
          <w:szCs w:val="28"/>
        </w:rPr>
        <w:t xml:space="preserve"> </w:t>
      </w:r>
      <w:r w:rsidRPr="00F752D9">
        <w:rPr>
          <w:sz w:val="28"/>
          <w:szCs w:val="28"/>
        </w:rPr>
        <w:t>о внесении изменений в</w:t>
      </w:r>
      <w:r w:rsidRPr="00F752D9">
        <w:rPr>
          <w:rStyle w:val="apple-converted-space"/>
          <w:sz w:val="28"/>
          <w:szCs w:val="28"/>
        </w:rPr>
        <w:t> </w:t>
      </w:r>
      <w:r w:rsidRPr="00F752D9">
        <w:rPr>
          <w:sz w:val="28"/>
          <w:szCs w:val="28"/>
        </w:rPr>
        <w:t>отдельные</w:t>
      </w:r>
      <w:r w:rsidRPr="00F752D9">
        <w:rPr>
          <w:rStyle w:val="apple-converted-space"/>
          <w:sz w:val="28"/>
          <w:szCs w:val="28"/>
        </w:rPr>
        <w:t> </w:t>
      </w:r>
      <w:r w:rsidRPr="00F752D9">
        <w:rPr>
          <w:sz w:val="28"/>
          <w:szCs w:val="28"/>
        </w:rPr>
        <w:t xml:space="preserve">законодательные  акты </w:t>
      </w:r>
      <w:r w:rsidRPr="00F752D9">
        <w:rPr>
          <w:rStyle w:val="apple-converted-space"/>
          <w:sz w:val="28"/>
          <w:szCs w:val="28"/>
        </w:rPr>
        <w:t> </w:t>
      </w:r>
      <w:r w:rsidRPr="00F752D9">
        <w:rPr>
          <w:sz w:val="28"/>
          <w:szCs w:val="28"/>
        </w:rPr>
        <w:t>Российской Федерации»</w:t>
      </w:r>
      <w:r w:rsidRPr="00F752D9">
        <w:rPr>
          <w:rStyle w:val="apple-converted-space"/>
          <w:sz w:val="28"/>
          <w:szCs w:val="28"/>
        </w:rPr>
        <w:t xml:space="preserve">, </w:t>
      </w:r>
      <w:r w:rsidRPr="00F752D9">
        <w:rPr>
          <w:sz w:val="28"/>
          <w:szCs w:val="28"/>
        </w:rPr>
        <w:t xml:space="preserve"> Постановлениями Правительства Российской Федерации от 31 декабря 2009 г. № 1225 «О требованиях к региональным и муниципальным</w:t>
      </w:r>
      <w:proofErr w:type="gramEnd"/>
      <w:r w:rsidRPr="00F752D9">
        <w:rPr>
          <w:sz w:val="28"/>
          <w:szCs w:val="28"/>
        </w:rPr>
        <w:t xml:space="preserve"> </w:t>
      </w:r>
      <w:proofErr w:type="gramStart"/>
      <w:r w:rsidRPr="00F752D9">
        <w:rPr>
          <w:sz w:val="28"/>
          <w:szCs w:val="28"/>
        </w:rPr>
        <w:t>программам в области энергосбережения и повышения энергетической эффективности», от 01.06.2010 № 391 «О порядке создания государственной информационной системы в области энергосбережения и повышения энергетической эффективности и условий для ее функционирования», Приказом Министерства экономического развития Российской Федерации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</w:t>
      </w:r>
      <w:proofErr w:type="gramEnd"/>
      <w:r w:rsidRPr="00F752D9">
        <w:rPr>
          <w:sz w:val="28"/>
          <w:szCs w:val="28"/>
        </w:rPr>
        <w:t xml:space="preserve"> в области энергосбережения и повышения энергетической эффективности», Уставом Шаманского </w:t>
      </w:r>
      <w:r w:rsidR="00F752D9" w:rsidRPr="00F752D9">
        <w:rPr>
          <w:sz w:val="28"/>
          <w:szCs w:val="28"/>
        </w:rPr>
        <w:t>муниципального образовании,</w:t>
      </w:r>
      <w:r w:rsidR="00F752D9">
        <w:rPr>
          <w:b/>
          <w:sz w:val="28"/>
          <w:szCs w:val="28"/>
        </w:rPr>
        <w:t xml:space="preserve">  </w:t>
      </w:r>
      <w:r w:rsidR="00F752D9">
        <w:rPr>
          <w:sz w:val="28"/>
        </w:rPr>
        <w:t>Администрация Шаманского сельского поселения,</w:t>
      </w:r>
    </w:p>
    <w:p w:rsidR="003734C9" w:rsidRDefault="003734C9" w:rsidP="003041DD"/>
    <w:p w:rsidR="003734C9" w:rsidRDefault="003734C9" w:rsidP="003041D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</w:t>
      </w:r>
      <w:r w:rsidR="003C40D3">
        <w:rPr>
          <w:sz w:val="28"/>
          <w:szCs w:val="28"/>
        </w:rPr>
        <w:t>Е Т</w:t>
      </w:r>
      <w:r>
        <w:rPr>
          <w:sz w:val="28"/>
          <w:szCs w:val="28"/>
        </w:rPr>
        <w:t>:</w:t>
      </w:r>
    </w:p>
    <w:p w:rsidR="003734C9" w:rsidRDefault="003734C9" w:rsidP="003041DD">
      <w:pPr>
        <w:jc w:val="center"/>
        <w:rPr>
          <w:sz w:val="28"/>
          <w:szCs w:val="28"/>
        </w:rPr>
      </w:pPr>
    </w:p>
    <w:p w:rsidR="003734C9" w:rsidRPr="006A09B6" w:rsidRDefault="009B2511" w:rsidP="005378A1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proofErr w:type="gramStart"/>
      <w:r w:rsidRPr="006A09B6">
        <w:rPr>
          <w:sz w:val="28"/>
          <w:szCs w:val="28"/>
        </w:rPr>
        <w:t>Внести изменения в</w:t>
      </w:r>
      <w:r w:rsidR="003734C9" w:rsidRPr="006A09B6">
        <w:rPr>
          <w:sz w:val="28"/>
          <w:szCs w:val="28"/>
        </w:rPr>
        <w:t xml:space="preserve"> муниципальную целевую программу</w:t>
      </w:r>
      <w:r w:rsidR="005378A1" w:rsidRPr="006A09B6">
        <w:rPr>
          <w:sz w:val="28"/>
          <w:szCs w:val="28"/>
        </w:rPr>
        <w:t xml:space="preserve">, утвержденную постановлением </w:t>
      </w:r>
      <w:r w:rsidR="006A09B6" w:rsidRPr="006A09B6">
        <w:rPr>
          <w:sz w:val="28"/>
          <w:szCs w:val="28"/>
        </w:rPr>
        <w:t xml:space="preserve">Администрации </w:t>
      </w:r>
      <w:r w:rsidR="005378A1" w:rsidRPr="006A09B6">
        <w:rPr>
          <w:sz w:val="28"/>
          <w:szCs w:val="28"/>
        </w:rPr>
        <w:t xml:space="preserve">Шаманского </w:t>
      </w:r>
      <w:r w:rsidR="006A09B6" w:rsidRPr="006A09B6">
        <w:rPr>
          <w:sz w:val="28"/>
          <w:szCs w:val="28"/>
        </w:rPr>
        <w:t>сельского</w:t>
      </w:r>
      <w:r w:rsidR="005378A1" w:rsidRPr="006A09B6">
        <w:rPr>
          <w:sz w:val="28"/>
          <w:szCs w:val="28"/>
        </w:rPr>
        <w:t xml:space="preserve"> поселения от 13.12.2016 </w:t>
      </w:r>
      <w:r w:rsidR="006A09B6" w:rsidRPr="006A09B6">
        <w:rPr>
          <w:sz w:val="28"/>
          <w:szCs w:val="28"/>
        </w:rPr>
        <w:t>№ 195  «Об утверждении муниципальной программы «Энергосбережение и повышение энергетической  эффективности в Шаманском сельском поселении на 2017-2019 годы»</w:t>
      </w:r>
      <w:r w:rsidR="003734C9" w:rsidRPr="006A09B6">
        <w:rPr>
          <w:sz w:val="28"/>
          <w:szCs w:val="28"/>
        </w:rPr>
        <w:t xml:space="preserve"> </w:t>
      </w:r>
      <w:r w:rsidRPr="006A09B6">
        <w:rPr>
          <w:sz w:val="28"/>
          <w:szCs w:val="28"/>
        </w:rPr>
        <w:t xml:space="preserve"> изложив</w:t>
      </w:r>
      <w:r w:rsidR="005378A1" w:rsidRPr="006A09B6">
        <w:rPr>
          <w:sz w:val="28"/>
          <w:szCs w:val="28"/>
        </w:rPr>
        <w:t xml:space="preserve"> Приложение к муниципальной программе «Перечень мероприятий муниципальной программы «Энергосбережение </w:t>
      </w:r>
      <w:r w:rsidR="005378A1" w:rsidRPr="006A09B6">
        <w:rPr>
          <w:sz w:val="28"/>
          <w:szCs w:val="28"/>
        </w:rPr>
        <w:lastRenderedPageBreak/>
        <w:t>и повышение энергетической эффективности в Шаманском сельском поселении на 2017 – 2019 годы»</w:t>
      </w:r>
      <w:r w:rsidRPr="006A09B6">
        <w:rPr>
          <w:sz w:val="28"/>
          <w:szCs w:val="28"/>
        </w:rPr>
        <w:t xml:space="preserve"> в новой редакции</w:t>
      </w:r>
      <w:r w:rsidR="003734C9" w:rsidRPr="006A09B6">
        <w:rPr>
          <w:sz w:val="28"/>
          <w:szCs w:val="28"/>
        </w:rPr>
        <w:t>.</w:t>
      </w:r>
      <w:proofErr w:type="gramEnd"/>
    </w:p>
    <w:p w:rsidR="003C40D3" w:rsidRPr="008E2983" w:rsidRDefault="009900E7" w:rsidP="009900E7">
      <w:pPr>
        <w:pStyle w:val="a8"/>
        <w:suppressAutoHyphens w:val="0"/>
        <w:ind w:left="0" w:firstLine="4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734C9">
        <w:rPr>
          <w:sz w:val="28"/>
          <w:szCs w:val="28"/>
        </w:rPr>
        <w:t xml:space="preserve">2. </w:t>
      </w:r>
      <w:r w:rsidR="003C40D3" w:rsidRPr="008E2983">
        <w:rPr>
          <w:sz w:val="28"/>
          <w:szCs w:val="28"/>
        </w:rPr>
        <w:t>Настоящее постановление подлежит официальному опубликованию в газете «</w:t>
      </w:r>
      <w:r w:rsidR="003C40D3">
        <w:rPr>
          <w:sz w:val="28"/>
          <w:szCs w:val="28"/>
        </w:rPr>
        <w:t>Шаманские</w:t>
      </w:r>
      <w:r w:rsidR="003C40D3" w:rsidRPr="008E2983">
        <w:rPr>
          <w:sz w:val="28"/>
          <w:szCs w:val="28"/>
        </w:rPr>
        <w:t xml:space="preserve"> вести» и размещению на официальном сайте </w:t>
      </w:r>
      <w:r w:rsidR="003C40D3">
        <w:rPr>
          <w:sz w:val="28"/>
          <w:szCs w:val="28"/>
        </w:rPr>
        <w:t>в информационно-телекоммуникационной сети «Интернет»</w:t>
      </w:r>
      <w:r w:rsidR="003C40D3" w:rsidRPr="008E2983">
        <w:rPr>
          <w:sz w:val="28"/>
          <w:szCs w:val="28"/>
        </w:rPr>
        <w:t>.</w:t>
      </w:r>
    </w:p>
    <w:p w:rsidR="003734C9" w:rsidRDefault="006A09B6" w:rsidP="006A09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734C9">
        <w:rPr>
          <w:sz w:val="28"/>
          <w:szCs w:val="28"/>
        </w:rPr>
        <w:t xml:space="preserve">3.   </w:t>
      </w:r>
      <w:proofErr w:type="gramStart"/>
      <w:r w:rsidR="003734C9">
        <w:rPr>
          <w:sz w:val="28"/>
          <w:szCs w:val="28"/>
        </w:rPr>
        <w:t>Контроль за</w:t>
      </w:r>
      <w:proofErr w:type="gramEnd"/>
      <w:r w:rsidR="003734C9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0532D" w:rsidRDefault="00C0532D" w:rsidP="003041DD">
      <w:pPr>
        <w:rPr>
          <w:sz w:val="28"/>
          <w:szCs w:val="28"/>
        </w:rPr>
      </w:pPr>
    </w:p>
    <w:p w:rsidR="009B2511" w:rsidRDefault="009B2511" w:rsidP="003041DD">
      <w:pPr>
        <w:rPr>
          <w:sz w:val="28"/>
          <w:szCs w:val="28"/>
        </w:rPr>
      </w:pPr>
    </w:p>
    <w:p w:rsidR="003734C9" w:rsidRDefault="006A09B6" w:rsidP="009B2511">
      <w:pPr>
        <w:ind w:left="284"/>
        <w:rPr>
          <w:sz w:val="28"/>
          <w:szCs w:val="28"/>
        </w:rPr>
      </w:pPr>
      <w:r>
        <w:rPr>
          <w:sz w:val="28"/>
          <w:szCs w:val="28"/>
        </w:rPr>
        <w:t>Г</w:t>
      </w:r>
      <w:r w:rsidR="003734C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734C9">
        <w:rPr>
          <w:sz w:val="28"/>
          <w:szCs w:val="28"/>
        </w:rPr>
        <w:t xml:space="preserve"> Администрации </w:t>
      </w:r>
      <w:r w:rsidR="003734C9">
        <w:rPr>
          <w:sz w:val="28"/>
          <w:szCs w:val="28"/>
        </w:rPr>
        <w:tab/>
      </w:r>
      <w:r w:rsidR="003734C9">
        <w:rPr>
          <w:sz w:val="28"/>
          <w:szCs w:val="28"/>
        </w:rPr>
        <w:tab/>
      </w:r>
      <w:r w:rsidR="003734C9">
        <w:rPr>
          <w:sz w:val="28"/>
          <w:szCs w:val="28"/>
        </w:rPr>
        <w:tab/>
      </w:r>
      <w:r w:rsidR="003734C9">
        <w:rPr>
          <w:sz w:val="28"/>
          <w:szCs w:val="28"/>
        </w:rPr>
        <w:tab/>
      </w:r>
      <w:r w:rsidR="003734C9">
        <w:rPr>
          <w:sz w:val="28"/>
          <w:szCs w:val="28"/>
        </w:rPr>
        <w:tab/>
      </w:r>
      <w:r w:rsidR="003734C9">
        <w:rPr>
          <w:sz w:val="28"/>
          <w:szCs w:val="28"/>
        </w:rPr>
        <w:tab/>
      </w:r>
      <w:r w:rsidR="003734C9">
        <w:rPr>
          <w:sz w:val="28"/>
          <w:szCs w:val="28"/>
        </w:rPr>
        <w:tab/>
      </w:r>
      <w:r>
        <w:rPr>
          <w:sz w:val="28"/>
          <w:szCs w:val="28"/>
        </w:rPr>
        <w:t>А.В.Владимирцева</w:t>
      </w:r>
      <w:r w:rsidR="003734C9">
        <w:rPr>
          <w:sz w:val="28"/>
          <w:szCs w:val="28"/>
        </w:rPr>
        <w:tab/>
      </w:r>
      <w:r w:rsidR="003734C9">
        <w:rPr>
          <w:sz w:val="28"/>
          <w:szCs w:val="28"/>
        </w:rPr>
        <w:tab/>
        <w:t xml:space="preserve">  </w:t>
      </w:r>
      <w:r w:rsidR="003734C9">
        <w:rPr>
          <w:sz w:val="28"/>
          <w:szCs w:val="28"/>
        </w:rPr>
        <w:tab/>
        <w:t xml:space="preserve">         </w:t>
      </w:r>
      <w:r w:rsidR="003734C9">
        <w:rPr>
          <w:sz w:val="28"/>
          <w:szCs w:val="28"/>
        </w:rPr>
        <w:tab/>
        <w:t xml:space="preserve">     </w:t>
      </w: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2511" w:rsidRDefault="009B2511" w:rsidP="00AE0952">
      <w:pPr>
        <w:pStyle w:val="ConsPlusTitle"/>
        <w:widowControl/>
        <w:ind w:left="609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D2F7E" w:rsidRDefault="007D2F7E" w:rsidP="003734C9">
      <w:pPr>
        <w:jc w:val="right"/>
        <w:rPr>
          <w:sz w:val="28"/>
          <w:szCs w:val="28"/>
        </w:rPr>
        <w:sectPr w:rsidR="007D2F7E" w:rsidSect="007D2F7E">
          <w:pgSz w:w="11906" w:h="16838"/>
          <w:pgMar w:top="1134" w:right="851" w:bottom="709" w:left="851" w:header="709" w:footer="709" w:gutter="0"/>
          <w:pgNumType w:start="3"/>
          <w:cols w:space="708"/>
          <w:titlePg/>
          <w:docGrid w:linePitch="360"/>
        </w:sectPr>
      </w:pPr>
    </w:p>
    <w:p w:rsidR="007D2F7E" w:rsidRDefault="007D2F7E" w:rsidP="003734C9">
      <w:pPr>
        <w:jc w:val="right"/>
        <w:rPr>
          <w:sz w:val="28"/>
          <w:szCs w:val="28"/>
        </w:rPr>
      </w:pPr>
    </w:p>
    <w:p w:rsidR="007D2F7E" w:rsidRDefault="003734C9" w:rsidP="003734C9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874E61">
        <w:rPr>
          <w:sz w:val="28"/>
          <w:szCs w:val="28"/>
        </w:rPr>
        <w:t xml:space="preserve">Приложение </w:t>
      </w:r>
    </w:p>
    <w:p w:rsidR="003734C9" w:rsidRPr="00874E61" w:rsidRDefault="007D2F7E" w:rsidP="007D2F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3734C9" w:rsidRPr="00874E61">
        <w:rPr>
          <w:sz w:val="28"/>
          <w:szCs w:val="28"/>
        </w:rPr>
        <w:t xml:space="preserve">к муниципальной  программе </w:t>
      </w:r>
    </w:p>
    <w:p w:rsidR="003734C9" w:rsidRPr="00874E61" w:rsidRDefault="003734C9" w:rsidP="003734C9">
      <w:pPr>
        <w:jc w:val="right"/>
        <w:rPr>
          <w:sz w:val="28"/>
          <w:szCs w:val="28"/>
        </w:rPr>
      </w:pPr>
      <w:r w:rsidRPr="00874E61">
        <w:rPr>
          <w:sz w:val="28"/>
          <w:szCs w:val="28"/>
        </w:rPr>
        <w:t xml:space="preserve">«Энергосбережение и повышение </w:t>
      </w:r>
    </w:p>
    <w:p w:rsidR="003734C9" w:rsidRPr="00874E61" w:rsidRDefault="003734C9" w:rsidP="003734C9">
      <w:pPr>
        <w:jc w:val="right"/>
        <w:rPr>
          <w:sz w:val="28"/>
          <w:szCs w:val="28"/>
        </w:rPr>
      </w:pPr>
      <w:r w:rsidRPr="00874E61">
        <w:rPr>
          <w:sz w:val="28"/>
          <w:szCs w:val="28"/>
        </w:rPr>
        <w:t xml:space="preserve">энергетической эффективности </w:t>
      </w:r>
    </w:p>
    <w:p w:rsidR="003734C9" w:rsidRPr="00874E61" w:rsidRDefault="003734C9" w:rsidP="003734C9">
      <w:pPr>
        <w:jc w:val="right"/>
        <w:rPr>
          <w:sz w:val="28"/>
          <w:szCs w:val="28"/>
        </w:rPr>
      </w:pPr>
      <w:r w:rsidRPr="00874E61">
        <w:rPr>
          <w:sz w:val="28"/>
          <w:szCs w:val="28"/>
        </w:rPr>
        <w:t xml:space="preserve">в </w:t>
      </w:r>
      <w:r>
        <w:rPr>
          <w:sz w:val="28"/>
          <w:szCs w:val="28"/>
        </w:rPr>
        <w:t>Шаманском сельском поселении</w:t>
      </w:r>
      <w:r w:rsidRPr="00874E61">
        <w:rPr>
          <w:sz w:val="28"/>
          <w:szCs w:val="28"/>
        </w:rPr>
        <w:t xml:space="preserve"> </w:t>
      </w:r>
    </w:p>
    <w:p w:rsidR="003734C9" w:rsidRPr="00874E61" w:rsidRDefault="003734C9" w:rsidP="003734C9">
      <w:pPr>
        <w:jc w:val="right"/>
        <w:rPr>
          <w:sz w:val="28"/>
          <w:szCs w:val="28"/>
        </w:rPr>
      </w:pPr>
      <w:r w:rsidRPr="00874E61">
        <w:rPr>
          <w:sz w:val="28"/>
          <w:szCs w:val="28"/>
        </w:rPr>
        <w:t>на 201</w:t>
      </w:r>
      <w:r w:rsidR="007D2F7E">
        <w:rPr>
          <w:sz w:val="28"/>
          <w:szCs w:val="28"/>
        </w:rPr>
        <w:t>7</w:t>
      </w:r>
      <w:r w:rsidRPr="00874E61">
        <w:rPr>
          <w:sz w:val="28"/>
          <w:szCs w:val="28"/>
        </w:rPr>
        <w:t>-201</w:t>
      </w:r>
      <w:r w:rsidR="007D2F7E">
        <w:rPr>
          <w:sz w:val="28"/>
          <w:szCs w:val="28"/>
        </w:rPr>
        <w:t>9</w:t>
      </w:r>
      <w:r w:rsidRPr="00874E61">
        <w:rPr>
          <w:sz w:val="28"/>
          <w:szCs w:val="28"/>
        </w:rPr>
        <w:t xml:space="preserve"> годы»</w:t>
      </w:r>
    </w:p>
    <w:p w:rsidR="003734C9" w:rsidRDefault="003734C9" w:rsidP="003734C9">
      <w:pPr>
        <w:jc w:val="right"/>
        <w:rPr>
          <w:sz w:val="28"/>
          <w:szCs w:val="28"/>
        </w:rPr>
      </w:pPr>
    </w:p>
    <w:p w:rsidR="003041DD" w:rsidRPr="003A5CA8" w:rsidRDefault="003041DD" w:rsidP="003041DD">
      <w:pPr>
        <w:rPr>
          <w:caps/>
          <w:sz w:val="28"/>
          <w:szCs w:val="28"/>
        </w:rPr>
      </w:pPr>
    </w:p>
    <w:p w:rsidR="003041DD" w:rsidRPr="003A5CA8" w:rsidRDefault="003041DD" w:rsidP="003041DD">
      <w:pPr>
        <w:jc w:val="center"/>
        <w:rPr>
          <w:caps/>
          <w:sz w:val="28"/>
          <w:szCs w:val="28"/>
        </w:rPr>
      </w:pPr>
      <w:r w:rsidRPr="003A5CA8">
        <w:rPr>
          <w:caps/>
          <w:sz w:val="28"/>
          <w:szCs w:val="28"/>
        </w:rPr>
        <w:t xml:space="preserve">Перечень мероприятий </w:t>
      </w:r>
      <w:r>
        <w:rPr>
          <w:caps/>
          <w:sz w:val="28"/>
          <w:szCs w:val="28"/>
        </w:rPr>
        <w:t>МУНИЦИПАЛЬНОЙ</w:t>
      </w:r>
      <w:r w:rsidRPr="003A5CA8">
        <w:rPr>
          <w:caps/>
          <w:sz w:val="28"/>
          <w:szCs w:val="28"/>
        </w:rPr>
        <w:t xml:space="preserve"> программы</w:t>
      </w:r>
    </w:p>
    <w:p w:rsidR="00976783" w:rsidRDefault="003041DD" w:rsidP="003041DD">
      <w:pPr>
        <w:jc w:val="center"/>
        <w:rPr>
          <w:caps/>
          <w:sz w:val="28"/>
          <w:szCs w:val="28"/>
        </w:rPr>
      </w:pPr>
      <w:r w:rsidRPr="003A5CA8">
        <w:rPr>
          <w:caps/>
          <w:sz w:val="28"/>
          <w:szCs w:val="28"/>
        </w:rPr>
        <w:t xml:space="preserve"> «Энергосбережение и повышение энергетической эффективности </w:t>
      </w:r>
      <w:proofErr w:type="gramStart"/>
      <w:r w:rsidRPr="003A5CA8">
        <w:rPr>
          <w:caps/>
          <w:sz w:val="28"/>
          <w:szCs w:val="28"/>
        </w:rPr>
        <w:t>в</w:t>
      </w:r>
      <w:proofErr w:type="gramEnd"/>
      <w:r w:rsidRPr="003A5CA8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 </w:t>
      </w:r>
    </w:p>
    <w:p w:rsidR="003041DD" w:rsidRPr="003A5CA8" w:rsidRDefault="003041DD" w:rsidP="003041DD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ШАМАНСКОМ СЕЛЬСКОМ </w:t>
      </w:r>
      <w:proofErr w:type="gramStart"/>
      <w:r>
        <w:rPr>
          <w:caps/>
          <w:sz w:val="28"/>
          <w:szCs w:val="28"/>
        </w:rPr>
        <w:t>ПОСЕЛЕНИИ</w:t>
      </w:r>
      <w:proofErr w:type="gramEnd"/>
      <w:r>
        <w:rPr>
          <w:caps/>
          <w:sz w:val="28"/>
          <w:szCs w:val="28"/>
        </w:rPr>
        <w:t xml:space="preserve"> НА</w:t>
      </w:r>
      <w:r w:rsidRPr="003A5CA8">
        <w:rPr>
          <w:caps/>
          <w:sz w:val="28"/>
          <w:szCs w:val="28"/>
        </w:rPr>
        <w:t xml:space="preserve"> 201</w:t>
      </w:r>
      <w:r w:rsidR="007D2F7E">
        <w:rPr>
          <w:caps/>
          <w:sz w:val="28"/>
          <w:szCs w:val="28"/>
        </w:rPr>
        <w:t>7</w:t>
      </w:r>
      <w:r w:rsidRPr="003A5CA8">
        <w:rPr>
          <w:caps/>
          <w:sz w:val="28"/>
          <w:szCs w:val="28"/>
        </w:rPr>
        <w:t xml:space="preserve"> – 201</w:t>
      </w:r>
      <w:r w:rsidR="007D2F7E">
        <w:rPr>
          <w:caps/>
          <w:sz w:val="28"/>
          <w:szCs w:val="28"/>
        </w:rPr>
        <w:t>9</w:t>
      </w:r>
      <w:r w:rsidRPr="003A5CA8">
        <w:rPr>
          <w:caps/>
          <w:sz w:val="28"/>
          <w:szCs w:val="28"/>
        </w:rPr>
        <w:t xml:space="preserve"> </w:t>
      </w:r>
      <w:r w:rsidRPr="003A5CA8">
        <w:rPr>
          <w:sz w:val="28"/>
          <w:szCs w:val="28"/>
        </w:rPr>
        <w:t>гг.»</w:t>
      </w:r>
    </w:p>
    <w:p w:rsidR="003041DD" w:rsidRPr="003A5CA8" w:rsidRDefault="003041DD" w:rsidP="003041DD">
      <w:pPr>
        <w:jc w:val="both"/>
        <w:rPr>
          <w:sz w:val="28"/>
          <w:szCs w:val="28"/>
        </w:rPr>
      </w:pPr>
    </w:p>
    <w:tbl>
      <w:tblPr>
        <w:tblW w:w="156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4151"/>
        <w:gridCol w:w="2391"/>
        <w:gridCol w:w="985"/>
        <w:gridCol w:w="200"/>
        <w:gridCol w:w="1148"/>
        <w:gridCol w:w="37"/>
        <w:gridCol w:w="1097"/>
        <w:gridCol w:w="77"/>
        <w:gridCol w:w="11"/>
        <w:gridCol w:w="1406"/>
        <w:gridCol w:w="65"/>
        <w:gridCol w:w="1976"/>
        <w:gridCol w:w="85"/>
        <w:gridCol w:w="1437"/>
      </w:tblGrid>
      <w:tr w:rsidR="003041DD" w:rsidRPr="003A5CA8" w:rsidTr="006A09B6">
        <w:trPr>
          <w:trHeight w:val="351"/>
        </w:trPr>
        <w:tc>
          <w:tcPr>
            <w:tcW w:w="546" w:type="dxa"/>
            <w:vMerge w:val="restart"/>
          </w:tcPr>
          <w:p w:rsidR="003041DD" w:rsidRPr="003A5CA8" w:rsidRDefault="003041DD" w:rsidP="00705255">
            <w:pPr>
              <w:jc w:val="center"/>
            </w:pPr>
            <w:r w:rsidRPr="003A5CA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A5CA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A5CA8">
              <w:rPr>
                <w:sz w:val="22"/>
                <w:szCs w:val="22"/>
              </w:rPr>
              <w:t>/</w:t>
            </w:r>
            <w:proofErr w:type="spellStart"/>
            <w:r w:rsidRPr="003A5CA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51" w:type="dxa"/>
            <w:vMerge w:val="restart"/>
          </w:tcPr>
          <w:p w:rsidR="003041DD" w:rsidRPr="003A5CA8" w:rsidRDefault="003041DD" w:rsidP="008D7A19">
            <w:pPr>
              <w:jc w:val="center"/>
            </w:pPr>
            <w:r w:rsidRPr="003A5CA8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391" w:type="dxa"/>
            <w:vMerge w:val="restart"/>
          </w:tcPr>
          <w:p w:rsidR="003041DD" w:rsidRPr="003A5CA8" w:rsidRDefault="003041DD" w:rsidP="00705255">
            <w:pPr>
              <w:jc w:val="center"/>
            </w:pPr>
            <w:r w:rsidRPr="003A5CA8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961" w:type="dxa"/>
            <w:gridSpan w:val="8"/>
          </w:tcPr>
          <w:p w:rsidR="003041DD" w:rsidRPr="003A5CA8" w:rsidRDefault="003041DD" w:rsidP="00705255">
            <w:pPr>
              <w:jc w:val="center"/>
            </w:pPr>
            <w:r w:rsidRPr="003A5CA8">
              <w:rPr>
                <w:sz w:val="22"/>
                <w:szCs w:val="22"/>
              </w:rPr>
              <w:t>Объем финансирования, тыс</w:t>
            </w:r>
            <w:proofErr w:type="gramStart"/>
            <w:r w:rsidRPr="003A5CA8">
              <w:rPr>
                <w:sz w:val="22"/>
                <w:szCs w:val="22"/>
              </w:rPr>
              <w:t>.р</w:t>
            </w:r>
            <w:proofErr w:type="gramEnd"/>
            <w:r w:rsidRPr="003A5CA8">
              <w:rPr>
                <w:sz w:val="22"/>
                <w:szCs w:val="22"/>
              </w:rPr>
              <w:t>ублей</w:t>
            </w:r>
          </w:p>
        </w:tc>
        <w:tc>
          <w:tcPr>
            <w:tcW w:w="2126" w:type="dxa"/>
            <w:gridSpan w:val="3"/>
            <w:vMerge w:val="restart"/>
          </w:tcPr>
          <w:p w:rsidR="003041DD" w:rsidRPr="003A5CA8" w:rsidRDefault="003041DD" w:rsidP="00705255">
            <w:pPr>
              <w:jc w:val="center"/>
            </w:pPr>
            <w:r w:rsidRPr="003A5CA8">
              <w:rPr>
                <w:sz w:val="22"/>
                <w:szCs w:val="22"/>
              </w:rPr>
              <w:t>Исполнитель</w:t>
            </w:r>
          </w:p>
        </w:tc>
        <w:tc>
          <w:tcPr>
            <w:tcW w:w="1437" w:type="dxa"/>
            <w:vMerge w:val="restart"/>
          </w:tcPr>
          <w:p w:rsidR="003041DD" w:rsidRPr="003A5CA8" w:rsidRDefault="003041DD" w:rsidP="00705255">
            <w:pPr>
              <w:jc w:val="center"/>
            </w:pPr>
            <w:r w:rsidRPr="003A5CA8">
              <w:rPr>
                <w:sz w:val="22"/>
                <w:szCs w:val="22"/>
              </w:rPr>
              <w:t>Ожидаемый результат</w:t>
            </w:r>
          </w:p>
        </w:tc>
      </w:tr>
      <w:tr w:rsidR="007D2F7E" w:rsidRPr="003A5CA8" w:rsidTr="006A09B6">
        <w:trPr>
          <w:trHeight w:val="569"/>
        </w:trPr>
        <w:tc>
          <w:tcPr>
            <w:tcW w:w="546" w:type="dxa"/>
            <w:vMerge/>
          </w:tcPr>
          <w:p w:rsidR="007D2F7E" w:rsidRPr="003A5CA8" w:rsidRDefault="007D2F7E" w:rsidP="00705255">
            <w:pPr>
              <w:jc w:val="center"/>
            </w:pPr>
          </w:p>
        </w:tc>
        <w:tc>
          <w:tcPr>
            <w:tcW w:w="4151" w:type="dxa"/>
            <w:vMerge/>
          </w:tcPr>
          <w:p w:rsidR="007D2F7E" w:rsidRPr="003A5CA8" w:rsidRDefault="007D2F7E" w:rsidP="008D7A19">
            <w:pPr>
              <w:jc w:val="center"/>
            </w:pPr>
          </w:p>
        </w:tc>
        <w:tc>
          <w:tcPr>
            <w:tcW w:w="2391" w:type="dxa"/>
            <w:vMerge/>
          </w:tcPr>
          <w:p w:rsidR="007D2F7E" w:rsidRPr="003A5CA8" w:rsidRDefault="007D2F7E" w:rsidP="00705255">
            <w:pPr>
              <w:jc w:val="center"/>
            </w:pPr>
          </w:p>
        </w:tc>
        <w:tc>
          <w:tcPr>
            <w:tcW w:w="985" w:type="dxa"/>
            <w:vAlign w:val="center"/>
          </w:tcPr>
          <w:p w:rsidR="007D2F7E" w:rsidRPr="003A5CA8" w:rsidRDefault="007D2F7E" w:rsidP="00705255">
            <w:pPr>
              <w:jc w:val="center"/>
            </w:pPr>
            <w:r w:rsidRPr="003A5CA8">
              <w:rPr>
                <w:sz w:val="22"/>
                <w:szCs w:val="22"/>
              </w:rPr>
              <w:t>Всего</w:t>
            </w:r>
          </w:p>
        </w:tc>
        <w:tc>
          <w:tcPr>
            <w:tcW w:w="1348" w:type="dxa"/>
            <w:gridSpan w:val="2"/>
            <w:vAlign w:val="center"/>
          </w:tcPr>
          <w:p w:rsidR="007D2F7E" w:rsidRPr="003A5CA8" w:rsidRDefault="007D2F7E" w:rsidP="007D2F7E">
            <w:pPr>
              <w:jc w:val="center"/>
            </w:pPr>
            <w:r w:rsidRPr="003A5CA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7D2F7E" w:rsidRPr="003A5CA8" w:rsidRDefault="007D2F7E" w:rsidP="007D2F7E">
            <w:pPr>
              <w:jc w:val="center"/>
            </w:pPr>
            <w:r w:rsidRPr="003A5CA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494" w:type="dxa"/>
            <w:gridSpan w:val="3"/>
            <w:vAlign w:val="center"/>
          </w:tcPr>
          <w:p w:rsidR="007D2F7E" w:rsidRPr="003A5CA8" w:rsidRDefault="007D2F7E" w:rsidP="00705255">
            <w:pPr>
              <w:jc w:val="center"/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2126" w:type="dxa"/>
            <w:gridSpan w:val="3"/>
            <w:vMerge/>
          </w:tcPr>
          <w:p w:rsidR="007D2F7E" w:rsidRPr="003A5CA8" w:rsidRDefault="007D2F7E" w:rsidP="00705255">
            <w:pPr>
              <w:jc w:val="center"/>
            </w:pPr>
          </w:p>
        </w:tc>
        <w:tc>
          <w:tcPr>
            <w:tcW w:w="1437" w:type="dxa"/>
            <w:vMerge/>
          </w:tcPr>
          <w:p w:rsidR="007D2F7E" w:rsidRPr="003A5CA8" w:rsidRDefault="007D2F7E" w:rsidP="00705255">
            <w:pPr>
              <w:jc w:val="center"/>
            </w:pPr>
          </w:p>
        </w:tc>
      </w:tr>
      <w:tr w:rsidR="007D2F7E" w:rsidRPr="003A5CA8" w:rsidTr="006A09B6">
        <w:tc>
          <w:tcPr>
            <w:tcW w:w="546" w:type="dxa"/>
            <w:vAlign w:val="center"/>
          </w:tcPr>
          <w:p w:rsidR="007D2F7E" w:rsidRPr="003A5CA8" w:rsidRDefault="007D2F7E" w:rsidP="00705255">
            <w:pPr>
              <w:jc w:val="center"/>
            </w:pPr>
            <w:r w:rsidRPr="003A5CA8">
              <w:rPr>
                <w:sz w:val="22"/>
                <w:szCs w:val="22"/>
              </w:rPr>
              <w:t>1</w:t>
            </w:r>
          </w:p>
        </w:tc>
        <w:tc>
          <w:tcPr>
            <w:tcW w:w="4151" w:type="dxa"/>
            <w:vAlign w:val="center"/>
          </w:tcPr>
          <w:p w:rsidR="007D2F7E" w:rsidRPr="003A5CA8" w:rsidRDefault="007D2F7E" w:rsidP="008D7A19">
            <w:pPr>
              <w:jc w:val="center"/>
            </w:pPr>
            <w:r w:rsidRPr="003A5CA8">
              <w:rPr>
                <w:sz w:val="22"/>
                <w:szCs w:val="22"/>
              </w:rPr>
              <w:t>2</w:t>
            </w:r>
          </w:p>
        </w:tc>
        <w:tc>
          <w:tcPr>
            <w:tcW w:w="2391" w:type="dxa"/>
            <w:vAlign w:val="center"/>
          </w:tcPr>
          <w:p w:rsidR="007D2F7E" w:rsidRPr="003A5CA8" w:rsidRDefault="007D2F7E" w:rsidP="00705255">
            <w:pPr>
              <w:jc w:val="center"/>
            </w:pPr>
            <w:r w:rsidRPr="003A5CA8">
              <w:rPr>
                <w:sz w:val="22"/>
                <w:szCs w:val="22"/>
              </w:rPr>
              <w:t>3</w:t>
            </w:r>
          </w:p>
        </w:tc>
        <w:tc>
          <w:tcPr>
            <w:tcW w:w="985" w:type="dxa"/>
            <w:vAlign w:val="center"/>
          </w:tcPr>
          <w:p w:rsidR="007D2F7E" w:rsidRPr="003A5CA8" w:rsidRDefault="007D2F7E" w:rsidP="00705255">
            <w:pPr>
              <w:jc w:val="center"/>
            </w:pPr>
            <w:r w:rsidRPr="003A5CA8">
              <w:rPr>
                <w:sz w:val="22"/>
                <w:szCs w:val="22"/>
              </w:rPr>
              <w:t>4</w:t>
            </w:r>
          </w:p>
        </w:tc>
        <w:tc>
          <w:tcPr>
            <w:tcW w:w="1348" w:type="dxa"/>
            <w:gridSpan w:val="2"/>
            <w:vAlign w:val="center"/>
          </w:tcPr>
          <w:p w:rsidR="007D2F7E" w:rsidRPr="003A5CA8" w:rsidRDefault="007D2F7E" w:rsidP="00705255">
            <w:pPr>
              <w:jc w:val="center"/>
            </w:pPr>
            <w:r w:rsidRPr="003A5CA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7D2F7E" w:rsidRPr="003A5CA8" w:rsidRDefault="007D2F7E" w:rsidP="00705255">
            <w:pPr>
              <w:jc w:val="center"/>
            </w:pPr>
            <w:r w:rsidRPr="003A5CA8">
              <w:rPr>
                <w:sz w:val="22"/>
                <w:szCs w:val="22"/>
              </w:rPr>
              <w:t>6</w:t>
            </w:r>
          </w:p>
        </w:tc>
        <w:tc>
          <w:tcPr>
            <w:tcW w:w="1494" w:type="dxa"/>
            <w:gridSpan w:val="3"/>
            <w:vAlign w:val="center"/>
          </w:tcPr>
          <w:p w:rsidR="007D2F7E" w:rsidRPr="003A5CA8" w:rsidRDefault="0050036B" w:rsidP="0070525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gridSpan w:val="3"/>
            <w:vAlign w:val="center"/>
          </w:tcPr>
          <w:p w:rsidR="007D2F7E" w:rsidRPr="003A5CA8" w:rsidRDefault="0050036B" w:rsidP="00705255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37" w:type="dxa"/>
            <w:vAlign w:val="center"/>
          </w:tcPr>
          <w:p w:rsidR="007D2F7E" w:rsidRPr="003A5CA8" w:rsidRDefault="0050036B" w:rsidP="00705255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50036B" w:rsidRPr="003A5CA8" w:rsidTr="006A09B6">
        <w:tc>
          <w:tcPr>
            <w:tcW w:w="15612" w:type="dxa"/>
            <w:gridSpan w:val="15"/>
            <w:vAlign w:val="center"/>
          </w:tcPr>
          <w:p w:rsidR="0050036B" w:rsidRPr="0050036B" w:rsidRDefault="0050036B" w:rsidP="0050036B">
            <w:pPr>
              <w:numPr>
                <w:ilvl w:val="0"/>
                <w:numId w:val="15"/>
              </w:num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Мероприятия по повышению </w:t>
            </w:r>
            <w:proofErr w:type="spellStart"/>
            <w:r>
              <w:rPr>
                <w:b/>
                <w:sz w:val="22"/>
                <w:szCs w:val="22"/>
              </w:rPr>
              <w:t>энергоэффективности</w:t>
            </w:r>
            <w:proofErr w:type="spellEnd"/>
            <w:r>
              <w:rPr>
                <w:b/>
                <w:sz w:val="22"/>
                <w:szCs w:val="22"/>
              </w:rPr>
              <w:t xml:space="preserve"> зданий</w:t>
            </w:r>
          </w:p>
        </w:tc>
      </w:tr>
      <w:tr w:rsidR="003041DD" w:rsidRPr="003A5CA8" w:rsidTr="006A09B6">
        <w:tc>
          <w:tcPr>
            <w:tcW w:w="15612" w:type="dxa"/>
            <w:gridSpan w:val="15"/>
            <w:vAlign w:val="center"/>
          </w:tcPr>
          <w:p w:rsidR="003041DD" w:rsidRPr="003A5CA8" w:rsidRDefault="003041DD" w:rsidP="00705255">
            <w:pPr>
              <w:jc w:val="center"/>
            </w:pPr>
            <w:r>
              <w:t>Администрация</w:t>
            </w:r>
          </w:p>
        </w:tc>
      </w:tr>
      <w:tr w:rsidR="0050036B" w:rsidRPr="003A5CA8" w:rsidTr="006A09B6">
        <w:tc>
          <w:tcPr>
            <w:tcW w:w="546" w:type="dxa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1</w:t>
            </w:r>
          </w:p>
        </w:tc>
        <w:tc>
          <w:tcPr>
            <w:tcW w:w="4151" w:type="dxa"/>
            <w:vAlign w:val="center"/>
          </w:tcPr>
          <w:p w:rsidR="0050036B" w:rsidRPr="0050036B" w:rsidRDefault="0050036B" w:rsidP="00582777">
            <w:pPr>
              <w:jc w:val="both"/>
            </w:pPr>
            <w:r w:rsidRPr="0050036B">
              <w:t>Замена окон</w:t>
            </w:r>
          </w:p>
        </w:tc>
        <w:tc>
          <w:tcPr>
            <w:tcW w:w="2391" w:type="dxa"/>
            <w:vMerge w:val="restart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rPr>
                <w:color w:val="000000"/>
              </w:rPr>
              <w:t>Бюджет Шаманского сельского поселения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3,0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3,0</w:t>
            </w:r>
          </w:p>
        </w:tc>
        <w:tc>
          <w:tcPr>
            <w:tcW w:w="1185" w:type="dxa"/>
            <w:gridSpan w:val="3"/>
            <w:shd w:val="clear" w:color="auto" w:fill="auto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-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-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rPr>
                <w:color w:val="000000"/>
              </w:rPr>
              <w:t>Администрация ШСП</w:t>
            </w:r>
          </w:p>
        </w:tc>
        <w:tc>
          <w:tcPr>
            <w:tcW w:w="1437" w:type="dxa"/>
            <w:vAlign w:val="center"/>
          </w:tcPr>
          <w:p w:rsidR="0050036B" w:rsidRPr="003A5CA8" w:rsidRDefault="0050036B" w:rsidP="00705255">
            <w:pPr>
              <w:jc w:val="center"/>
            </w:pPr>
          </w:p>
        </w:tc>
      </w:tr>
      <w:tr w:rsidR="0050036B" w:rsidRPr="003A5CA8" w:rsidTr="006A09B6">
        <w:tc>
          <w:tcPr>
            <w:tcW w:w="546" w:type="dxa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2</w:t>
            </w:r>
          </w:p>
        </w:tc>
        <w:tc>
          <w:tcPr>
            <w:tcW w:w="4151" w:type="dxa"/>
            <w:vAlign w:val="center"/>
          </w:tcPr>
          <w:p w:rsidR="0050036B" w:rsidRPr="0050036B" w:rsidRDefault="0050036B" w:rsidP="00582777">
            <w:pPr>
              <w:jc w:val="both"/>
            </w:pPr>
            <w:r w:rsidRPr="0050036B">
              <w:t>Утепление оконных блоков</w:t>
            </w:r>
          </w:p>
        </w:tc>
        <w:tc>
          <w:tcPr>
            <w:tcW w:w="2391" w:type="dxa"/>
            <w:vMerge/>
            <w:vAlign w:val="center"/>
          </w:tcPr>
          <w:p w:rsidR="0050036B" w:rsidRPr="0050036B" w:rsidRDefault="0050036B" w:rsidP="00705255">
            <w:pPr>
              <w:jc w:val="center"/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65064F" w:rsidP="008A6C57">
            <w:pPr>
              <w:jc w:val="center"/>
            </w:pPr>
            <w:r>
              <w:t>28,8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272C78" w:rsidP="00705255">
            <w:pPr>
              <w:jc w:val="center"/>
            </w:pPr>
            <w: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center"/>
          </w:tcPr>
          <w:p w:rsidR="0050036B" w:rsidRPr="0050036B" w:rsidRDefault="00D04673" w:rsidP="00705255">
            <w:pPr>
              <w:jc w:val="center"/>
            </w:pPr>
            <w:r>
              <w:t>-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0036B" w:rsidRPr="0050036B" w:rsidRDefault="0065064F" w:rsidP="008A6C57">
            <w:pPr>
              <w:jc w:val="center"/>
            </w:pPr>
            <w:r>
              <w:t>28,8</w:t>
            </w:r>
          </w:p>
        </w:tc>
        <w:tc>
          <w:tcPr>
            <w:tcW w:w="2126" w:type="dxa"/>
            <w:gridSpan w:val="3"/>
            <w:vMerge/>
            <w:vAlign w:val="center"/>
          </w:tcPr>
          <w:p w:rsidR="0050036B" w:rsidRPr="0050036B" w:rsidRDefault="0050036B" w:rsidP="00705255">
            <w:pPr>
              <w:jc w:val="center"/>
            </w:pPr>
          </w:p>
        </w:tc>
        <w:tc>
          <w:tcPr>
            <w:tcW w:w="1437" w:type="dxa"/>
            <w:vAlign w:val="center"/>
          </w:tcPr>
          <w:p w:rsidR="0050036B" w:rsidRPr="003A5CA8" w:rsidRDefault="0050036B" w:rsidP="00705255">
            <w:pPr>
              <w:jc w:val="center"/>
            </w:pPr>
          </w:p>
        </w:tc>
      </w:tr>
      <w:tr w:rsidR="003041DD" w:rsidRPr="003A5CA8" w:rsidTr="006A09B6">
        <w:tc>
          <w:tcPr>
            <w:tcW w:w="15612" w:type="dxa"/>
            <w:gridSpan w:val="15"/>
            <w:vAlign w:val="center"/>
          </w:tcPr>
          <w:p w:rsidR="003041DD" w:rsidRPr="0050036B" w:rsidRDefault="00065B70" w:rsidP="00705255">
            <w:pPr>
              <w:jc w:val="center"/>
            </w:pPr>
            <w:r w:rsidRPr="0050036B">
              <w:t>Дом культуры с</w:t>
            </w:r>
            <w:proofErr w:type="gramStart"/>
            <w:r w:rsidRPr="0050036B">
              <w:t>.Ш</w:t>
            </w:r>
            <w:proofErr w:type="gramEnd"/>
            <w:r w:rsidRPr="0050036B">
              <w:t>аманка</w:t>
            </w:r>
          </w:p>
        </w:tc>
      </w:tr>
      <w:tr w:rsidR="0050036B" w:rsidRPr="003A5CA8" w:rsidTr="006A09B6">
        <w:tc>
          <w:tcPr>
            <w:tcW w:w="546" w:type="dxa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3</w:t>
            </w:r>
          </w:p>
        </w:tc>
        <w:tc>
          <w:tcPr>
            <w:tcW w:w="4151" w:type="dxa"/>
            <w:vAlign w:val="center"/>
          </w:tcPr>
          <w:p w:rsidR="0050036B" w:rsidRPr="0050036B" w:rsidRDefault="003D77AA" w:rsidP="00B21FB0">
            <w:pPr>
              <w:jc w:val="both"/>
            </w:pPr>
            <w:r>
              <w:t>Приобретение конвекторов</w:t>
            </w:r>
          </w:p>
        </w:tc>
        <w:tc>
          <w:tcPr>
            <w:tcW w:w="2391" w:type="dxa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rPr>
                <w:color w:val="000000"/>
              </w:rPr>
              <w:t>Бюджет Шаманского сельского поселения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3D77AA" w:rsidP="00B21FB0">
            <w:pPr>
              <w:jc w:val="center"/>
            </w:pPr>
            <w:r>
              <w:t>117,5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50036B" w:rsidP="00B21FB0">
            <w:pPr>
              <w:jc w:val="center"/>
            </w:pPr>
            <w:r w:rsidRPr="0050036B"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center"/>
          </w:tcPr>
          <w:p w:rsidR="0050036B" w:rsidRPr="0050036B" w:rsidRDefault="003D77AA" w:rsidP="00B21FB0">
            <w:pPr>
              <w:jc w:val="center"/>
            </w:pPr>
            <w:r>
              <w:t>117,5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0036B" w:rsidRPr="0050036B" w:rsidRDefault="00272C78" w:rsidP="00705255">
            <w:pPr>
              <w:jc w:val="center"/>
            </w:pPr>
            <w:r>
              <w:t>-</w:t>
            </w:r>
          </w:p>
        </w:tc>
        <w:tc>
          <w:tcPr>
            <w:tcW w:w="2126" w:type="dxa"/>
            <w:gridSpan w:val="3"/>
            <w:vAlign w:val="center"/>
          </w:tcPr>
          <w:p w:rsidR="0050036B" w:rsidRPr="0050036B" w:rsidRDefault="0050036B" w:rsidP="0050036B">
            <w:pPr>
              <w:jc w:val="center"/>
            </w:pPr>
            <w:r>
              <w:rPr>
                <w:color w:val="000000"/>
                <w:sz w:val="22"/>
                <w:szCs w:val="22"/>
              </w:rPr>
              <w:t>МКУ ШМО "Шаманский ЦКБ"</w:t>
            </w:r>
          </w:p>
        </w:tc>
        <w:tc>
          <w:tcPr>
            <w:tcW w:w="1437" w:type="dxa"/>
            <w:vAlign w:val="center"/>
          </w:tcPr>
          <w:p w:rsidR="0050036B" w:rsidRPr="003A5CA8" w:rsidRDefault="0050036B" w:rsidP="00705255">
            <w:pPr>
              <w:jc w:val="center"/>
            </w:pPr>
          </w:p>
        </w:tc>
      </w:tr>
      <w:tr w:rsidR="00065B70" w:rsidRPr="003A5CA8" w:rsidTr="006A09B6">
        <w:tc>
          <w:tcPr>
            <w:tcW w:w="15612" w:type="dxa"/>
            <w:gridSpan w:val="15"/>
            <w:vAlign w:val="center"/>
          </w:tcPr>
          <w:p w:rsidR="00065B70" w:rsidRPr="0050036B" w:rsidRDefault="00065B70" w:rsidP="00705255">
            <w:pPr>
              <w:jc w:val="center"/>
            </w:pPr>
            <w:r w:rsidRPr="0050036B">
              <w:t>Библиотека</w:t>
            </w:r>
            <w:r w:rsidR="0065064F">
              <w:t>, клуб</w:t>
            </w:r>
            <w:r w:rsidRPr="0050036B">
              <w:t xml:space="preserve"> с</w:t>
            </w:r>
            <w:proofErr w:type="gramStart"/>
            <w:r w:rsidRPr="0050036B">
              <w:t>.М</w:t>
            </w:r>
            <w:proofErr w:type="gramEnd"/>
            <w:r w:rsidRPr="0050036B">
              <w:t>оты</w:t>
            </w:r>
          </w:p>
        </w:tc>
      </w:tr>
      <w:tr w:rsidR="0050036B" w:rsidRPr="003A5CA8" w:rsidTr="006A09B6">
        <w:tc>
          <w:tcPr>
            <w:tcW w:w="546" w:type="dxa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4</w:t>
            </w:r>
          </w:p>
        </w:tc>
        <w:tc>
          <w:tcPr>
            <w:tcW w:w="4151" w:type="dxa"/>
            <w:vAlign w:val="center"/>
          </w:tcPr>
          <w:p w:rsidR="0050036B" w:rsidRPr="0050036B" w:rsidRDefault="0050036B" w:rsidP="00E940DC">
            <w:pPr>
              <w:jc w:val="both"/>
            </w:pPr>
            <w:r w:rsidRPr="0050036B">
              <w:t>Замена окон</w:t>
            </w:r>
            <w:r w:rsidR="0065064F">
              <w:t xml:space="preserve"> в библиотеке, замена стеклопакета в клубе</w:t>
            </w:r>
            <w:r w:rsidRPr="0050036B">
              <w:t xml:space="preserve"> </w:t>
            </w:r>
          </w:p>
        </w:tc>
        <w:tc>
          <w:tcPr>
            <w:tcW w:w="2391" w:type="dxa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rPr>
                <w:color w:val="000000"/>
              </w:rPr>
              <w:t>Бюджет Шаманского сельского поселения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65064F" w:rsidP="0065064F">
            <w:pPr>
              <w:jc w:val="center"/>
            </w:pPr>
            <w:r>
              <w:t>81,3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272C78" w:rsidP="00705255">
            <w:pPr>
              <w:jc w:val="center"/>
            </w:pPr>
            <w: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center"/>
          </w:tcPr>
          <w:p w:rsidR="0050036B" w:rsidRPr="0050036B" w:rsidRDefault="00272C78" w:rsidP="00705255">
            <w:pPr>
              <w:jc w:val="center"/>
            </w:pPr>
            <w:r>
              <w:t>-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0036B" w:rsidRPr="0050036B" w:rsidRDefault="0065064F" w:rsidP="0065064F">
            <w:pPr>
              <w:jc w:val="center"/>
            </w:pPr>
            <w:r>
              <w:t>81,3</w:t>
            </w:r>
          </w:p>
        </w:tc>
        <w:tc>
          <w:tcPr>
            <w:tcW w:w="2126" w:type="dxa"/>
            <w:gridSpan w:val="3"/>
            <w:vAlign w:val="center"/>
          </w:tcPr>
          <w:p w:rsidR="0050036B" w:rsidRPr="0050036B" w:rsidRDefault="006106FF" w:rsidP="00705255">
            <w:pPr>
              <w:jc w:val="center"/>
            </w:pPr>
            <w:r>
              <w:rPr>
                <w:color w:val="000000"/>
                <w:sz w:val="22"/>
                <w:szCs w:val="22"/>
              </w:rPr>
              <w:t xml:space="preserve">Администрация </w:t>
            </w:r>
            <w:r w:rsidRPr="0050036B">
              <w:rPr>
                <w:color w:val="000000"/>
              </w:rPr>
              <w:t>ШСП</w:t>
            </w:r>
          </w:p>
        </w:tc>
        <w:tc>
          <w:tcPr>
            <w:tcW w:w="1437" w:type="dxa"/>
            <w:vAlign w:val="center"/>
          </w:tcPr>
          <w:p w:rsidR="0050036B" w:rsidRPr="003A5CA8" w:rsidRDefault="0050036B" w:rsidP="00705255">
            <w:pPr>
              <w:jc w:val="center"/>
            </w:pPr>
          </w:p>
        </w:tc>
      </w:tr>
      <w:tr w:rsidR="00065B70" w:rsidRPr="003A5CA8" w:rsidTr="006A09B6">
        <w:tc>
          <w:tcPr>
            <w:tcW w:w="15612" w:type="dxa"/>
            <w:gridSpan w:val="15"/>
            <w:vAlign w:val="center"/>
          </w:tcPr>
          <w:p w:rsidR="00065B70" w:rsidRPr="0050036B" w:rsidRDefault="00065B70" w:rsidP="0050036B">
            <w:pPr>
              <w:jc w:val="center"/>
            </w:pPr>
            <w:r w:rsidRPr="0050036B">
              <w:t>Здание</w:t>
            </w:r>
            <w:r w:rsidR="0050036B" w:rsidRPr="0050036B">
              <w:t xml:space="preserve"> по адресу: с</w:t>
            </w:r>
            <w:proofErr w:type="gramStart"/>
            <w:r w:rsidR="0050036B" w:rsidRPr="0050036B">
              <w:t>.Ш</w:t>
            </w:r>
            <w:proofErr w:type="gramEnd"/>
            <w:r w:rsidR="0050036B" w:rsidRPr="0050036B">
              <w:t>аманка, ул.</w:t>
            </w:r>
            <w:r w:rsidRPr="0050036B">
              <w:t xml:space="preserve"> Советская</w:t>
            </w:r>
            <w:r w:rsidR="0050036B" w:rsidRPr="0050036B">
              <w:t>,</w:t>
            </w:r>
            <w:r w:rsidRPr="0050036B">
              <w:t xml:space="preserve"> </w:t>
            </w:r>
            <w:r w:rsidR="0050036B" w:rsidRPr="0050036B">
              <w:t>72а</w:t>
            </w:r>
          </w:p>
        </w:tc>
      </w:tr>
      <w:tr w:rsidR="0050036B" w:rsidRPr="003A5CA8" w:rsidTr="006A09B6">
        <w:tc>
          <w:tcPr>
            <w:tcW w:w="546" w:type="dxa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5</w:t>
            </w:r>
          </w:p>
        </w:tc>
        <w:tc>
          <w:tcPr>
            <w:tcW w:w="4151" w:type="dxa"/>
            <w:vAlign w:val="center"/>
          </w:tcPr>
          <w:p w:rsidR="0050036B" w:rsidRPr="0050036B" w:rsidRDefault="006106FF" w:rsidP="006A09B6">
            <w:pPr>
              <w:jc w:val="both"/>
            </w:pPr>
            <w:r>
              <w:t>Ремонт здания</w:t>
            </w:r>
          </w:p>
        </w:tc>
        <w:tc>
          <w:tcPr>
            <w:tcW w:w="2391" w:type="dxa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rPr>
                <w:color w:val="000000"/>
              </w:rPr>
              <w:t>Бюджет Шаманского сельского поселения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470A2A" w:rsidP="00705255">
            <w:pPr>
              <w:jc w:val="center"/>
            </w:pPr>
            <w:r>
              <w:t>4</w:t>
            </w:r>
            <w:r w:rsidR="00E940DC">
              <w:t>9,5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50036B" w:rsidRPr="0050036B" w:rsidRDefault="006A09B6" w:rsidP="00705255">
            <w:pPr>
              <w:jc w:val="center"/>
            </w:pPr>
            <w: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t>-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50036B" w:rsidRPr="0050036B" w:rsidRDefault="00470A2A" w:rsidP="00705255">
            <w:pPr>
              <w:jc w:val="center"/>
            </w:pPr>
            <w:r>
              <w:t>49,5</w:t>
            </w:r>
          </w:p>
        </w:tc>
        <w:tc>
          <w:tcPr>
            <w:tcW w:w="2126" w:type="dxa"/>
            <w:gridSpan w:val="3"/>
            <w:vAlign w:val="center"/>
          </w:tcPr>
          <w:p w:rsidR="0050036B" w:rsidRPr="0050036B" w:rsidRDefault="0050036B" w:rsidP="00705255">
            <w:pPr>
              <w:jc w:val="center"/>
            </w:pPr>
            <w:r w:rsidRPr="0050036B">
              <w:rPr>
                <w:color w:val="000000"/>
              </w:rPr>
              <w:t>Администрация ШСП</w:t>
            </w:r>
          </w:p>
        </w:tc>
        <w:tc>
          <w:tcPr>
            <w:tcW w:w="1437" w:type="dxa"/>
            <w:vAlign w:val="center"/>
          </w:tcPr>
          <w:p w:rsidR="0050036B" w:rsidRPr="003A5CA8" w:rsidRDefault="0050036B" w:rsidP="00705255">
            <w:pPr>
              <w:jc w:val="center"/>
            </w:pPr>
          </w:p>
        </w:tc>
      </w:tr>
      <w:tr w:rsidR="00470A2A" w:rsidRPr="003A5CA8" w:rsidTr="001D4A2D">
        <w:tc>
          <w:tcPr>
            <w:tcW w:w="15612" w:type="dxa"/>
            <w:gridSpan w:val="15"/>
            <w:vAlign w:val="center"/>
          </w:tcPr>
          <w:p w:rsidR="00470A2A" w:rsidRPr="003A5CA8" w:rsidRDefault="00470A2A" w:rsidP="00470A2A">
            <w:pPr>
              <w:jc w:val="center"/>
            </w:pPr>
            <w:r>
              <w:t>Помещение</w:t>
            </w:r>
            <w:r w:rsidRPr="0050036B">
              <w:t xml:space="preserve"> по адресу: с</w:t>
            </w:r>
            <w:proofErr w:type="gramStart"/>
            <w:r w:rsidRPr="0050036B">
              <w:t>.Ш</w:t>
            </w:r>
            <w:proofErr w:type="gramEnd"/>
            <w:r w:rsidRPr="0050036B">
              <w:t xml:space="preserve">аманка, ул. </w:t>
            </w:r>
            <w:r>
              <w:t>Лесная, 9</w:t>
            </w:r>
          </w:p>
        </w:tc>
      </w:tr>
      <w:tr w:rsidR="00470A2A" w:rsidRPr="003A5CA8" w:rsidTr="006A09B6">
        <w:tc>
          <w:tcPr>
            <w:tcW w:w="546" w:type="dxa"/>
            <w:vAlign w:val="center"/>
          </w:tcPr>
          <w:p w:rsidR="00470A2A" w:rsidRPr="0050036B" w:rsidRDefault="00470A2A" w:rsidP="00705255">
            <w:pPr>
              <w:jc w:val="center"/>
            </w:pPr>
            <w:r>
              <w:t>6</w:t>
            </w:r>
          </w:p>
        </w:tc>
        <w:tc>
          <w:tcPr>
            <w:tcW w:w="4151" w:type="dxa"/>
            <w:vAlign w:val="center"/>
          </w:tcPr>
          <w:p w:rsidR="00470A2A" w:rsidRDefault="00470A2A" w:rsidP="006A09B6">
            <w:pPr>
              <w:jc w:val="both"/>
            </w:pPr>
            <w:r>
              <w:t>Замена окон, утепление двери</w:t>
            </w:r>
          </w:p>
        </w:tc>
        <w:tc>
          <w:tcPr>
            <w:tcW w:w="2391" w:type="dxa"/>
            <w:vAlign w:val="center"/>
          </w:tcPr>
          <w:p w:rsidR="00470A2A" w:rsidRPr="0050036B" w:rsidRDefault="00470A2A" w:rsidP="00705255">
            <w:pPr>
              <w:jc w:val="center"/>
              <w:rPr>
                <w:color w:val="000000"/>
              </w:rPr>
            </w:pPr>
            <w:r w:rsidRPr="0050036B">
              <w:rPr>
                <w:color w:val="000000"/>
              </w:rPr>
              <w:t>Бюджет Шаманского сельского поселения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470A2A" w:rsidRDefault="00470A2A" w:rsidP="00705255">
            <w:pPr>
              <w:jc w:val="center"/>
            </w:pPr>
            <w:r>
              <w:t>67,6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:rsidR="00470A2A" w:rsidRDefault="00470A2A" w:rsidP="00705255">
            <w:pPr>
              <w:jc w:val="center"/>
            </w:pPr>
            <w: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center"/>
          </w:tcPr>
          <w:p w:rsidR="00470A2A" w:rsidRPr="0050036B" w:rsidRDefault="00470A2A" w:rsidP="00705255">
            <w:pPr>
              <w:jc w:val="center"/>
            </w:pPr>
            <w:r>
              <w:t>-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70A2A" w:rsidRDefault="00470A2A" w:rsidP="00705255">
            <w:pPr>
              <w:jc w:val="center"/>
            </w:pPr>
            <w:r>
              <w:t>67,6</w:t>
            </w:r>
          </w:p>
        </w:tc>
        <w:tc>
          <w:tcPr>
            <w:tcW w:w="2126" w:type="dxa"/>
            <w:gridSpan w:val="3"/>
            <w:vAlign w:val="center"/>
          </w:tcPr>
          <w:p w:rsidR="00470A2A" w:rsidRPr="0050036B" w:rsidRDefault="00470A2A" w:rsidP="00705255">
            <w:pPr>
              <w:jc w:val="center"/>
              <w:rPr>
                <w:color w:val="000000"/>
              </w:rPr>
            </w:pPr>
            <w:r w:rsidRPr="0050036B">
              <w:rPr>
                <w:color w:val="000000"/>
              </w:rPr>
              <w:t>Администрация ШСП</w:t>
            </w:r>
          </w:p>
        </w:tc>
        <w:tc>
          <w:tcPr>
            <w:tcW w:w="1437" w:type="dxa"/>
            <w:vAlign w:val="center"/>
          </w:tcPr>
          <w:p w:rsidR="00470A2A" w:rsidRPr="003A5CA8" w:rsidRDefault="00470A2A" w:rsidP="00705255">
            <w:pPr>
              <w:jc w:val="center"/>
            </w:pPr>
          </w:p>
        </w:tc>
      </w:tr>
      <w:tr w:rsidR="00065B70" w:rsidRPr="003A5CA8" w:rsidTr="006A09B6">
        <w:tc>
          <w:tcPr>
            <w:tcW w:w="15612" w:type="dxa"/>
            <w:gridSpan w:val="15"/>
            <w:vAlign w:val="center"/>
          </w:tcPr>
          <w:p w:rsidR="00065B70" w:rsidRPr="00705255" w:rsidRDefault="00065B70" w:rsidP="0050036B">
            <w:pPr>
              <w:numPr>
                <w:ilvl w:val="0"/>
                <w:numId w:val="15"/>
              </w:numPr>
              <w:jc w:val="center"/>
              <w:rPr>
                <w:b/>
              </w:rPr>
            </w:pPr>
            <w:r w:rsidRPr="00705255">
              <w:rPr>
                <w:b/>
                <w:color w:val="000000"/>
                <w:sz w:val="22"/>
                <w:szCs w:val="22"/>
              </w:rPr>
              <w:t>Мероприятия по информационному обеспечению и пропаганды энергосбережения и повышения энергетической эффективности</w:t>
            </w:r>
          </w:p>
        </w:tc>
      </w:tr>
      <w:tr w:rsidR="00065B70" w:rsidRPr="003A5CA8" w:rsidTr="006A09B6">
        <w:tc>
          <w:tcPr>
            <w:tcW w:w="546" w:type="dxa"/>
            <w:vAlign w:val="center"/>
          </w:tcPr>
          <w:p w:rsidR="00065B70" w:rsidRPr="003A5CA8" w:rsidRDefault="00D04673" w:rsidP="00705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151" w:type="dxa"/>
            <w:vAlign w:val="center"/>
          </w:tcPr>
          <w:p w:rsidR="00065B70" w:rsidRPr="003A5CA8" w:rsidRDefault="00065B70" w:rsidP="008D7A19">
            <w:pPr>
              <w:jc w:val="both"/>
              <w:rPr>
                <w:bCs/>
                <w:color w:val="000000"/>
              </w:rPr>
            </w:pPr>
            <w:r w:rsidRPr="003A5CA8">
              <w:rPr>
                <w:sz w:val="22"/>
                <w:szCs w:val="22"/>
              </w:rPr>
              <w:t>Представление оператору государственной информационной системы в области энергосбережения и повышения энергетической эффективности сведений в соответствии с Правилами представления органами государственной власти субъектов Российской Федерации и органами местного самоуправления информации для включения в государственную информационную систему, с установленной периодичностью и формой представления информации</w:t>
            </w:r>
          </w:p>
        </w:tc>
        <w:tc>
          <w:tcPr>
            <w:tcW w:w="2391" w:type="dxa"/>
            <w:vAlign w:val="center"/>
          </w:tcPr>
          <w:p w:rsidR="00065B70" w:rsidRPr="003A5CA8" w:rsidRDefault="006106FF" w:rsidP="00705255">
            <w:pPr>
              <w:jc w:val="center"/>
            </w:pPr>
            <w:r>
              <w:t xml:space="preserve"> </w:t>
            </w:r>
          </w:p>
        </w:tc>
        <w:tc>
          <w:tcPr>
            <w:tcW w:w="5026" w:type="dxa"/>
            <w:gridSpan w:val="9"/>
            <w:vAlign w:val="center"/>
          </w:tcPr>
          <w:p w:rsidR="00065B70" w:rsidRPr="003A5CA8" w:rsidRDefault="00065B70" w:rsidP="00705255">
            <w:pPr>
              <w:jc w:val="center"/>
              <w:rPr>
                <w:sz w:val="22"/>
                <w:szCs w:val="22"/>
              </w:rPr>
            </w:pPr>
            <w:r w:rsidRPr="003A5CA8">
              <w:rPr>
                <w:bCs/>
                <w:color w:val="000000"/>
                <w:sz w:val="22"/>
                <w:szCs w:val="22"/>
              </w:rPr>
              <w:t>Не требует бюджетного финансирования</w:t>
            </w:r>
          </w:p>
        </w:tc>
        <w:tc>
          <w:tcPr>
            <w:tcW w:w="1976" w:type="dxa"/>
            <w:vAlign w:val="center"/>
          </w:tcPr>
          <w:p w:rsidR="00065B70" w:rsidRPr="003A5CA8" w:rsidRDefault="00D04673" w:rsidP="00705255">
            <w:pPr>
              <w:jc w:val="center"/>
            </w:pPr>
            <w:r>
              <w:rPr>
                <w:color w:val="000000"/>
                <w:sz w:val="22"/>
                <w:szCs w:val="22"/>
              </w:rPr>
              <w:t>Специалисты</w:t>
            </w:r>
            <w:r w:rsidR="00065B70">
              <w:rPr>
                <w:color w:val="000000"/>
                <w:sz w:val="22"/>
                <w:szCs w:val="22"/>
              </w:rPr>
              <w:t xml:space="preserve"> А</w:t>
            </w:r>
            <w:r w:rsidR="00065B70" w:rsidRPr="003A5CA8">
              <w:rPr>
                <w:color w:val="000000"/>
                <w:sz w:val="22"/>
                <w:szCs w:val="22"/>
              </w:rPr>
              <w:t>дминистрации</w:t>
            </w:r>
          </w:p>
        </w:tc>
        <w:tc>
          <w:tcPr>
            <w:tcW w:w="1522" w:type="dxa"/>
            <w:gridSpan w:val="2"/>
            <w:vAlign w:val="center"/>
          </w:tcPr>
          <w:p w:rsidR="00065B70" w:rsidRPr="003A5CA8" w:rsidRDefault="00065B70" w:rsidP="00705255">
            <w:pPr>
              <w:jc w:val="center"/>
            </w:pPr>
          </w:p>
        </w:tc>
      </w:tr>
      <w:tr w:rsidR="00D04673" w:rsidRPr="003A5CA8" w:rsidTr="006A09B6">
        <w:tc>
          <w:tcPr>
            <w:tcW w:w="546" w:type="dxa"/>
            <w:vAlign w:val="center"/>
          </w:tcPr>
          <w:p w:rsidR="00D04673" w:rsidRPr="003A5CA8" w:rsidRDefault="00D04673" w:rsidP="00705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51" w:type="dxa"/>
            <w:vAlign w:val="center"/>
          </w:tcPr>
          <w:p w:rsidR="00D04673" w:rsidRPr="003A5CA8" w:rsidRDefault="00D04673" w:rsidP="008D7A19">
            <w:pPr>
              <w:pStyle w:val="22"/>
              <w:spacing w:line="240" w:lineRule="auto"/>
              <w:ind w:left="-57" w:right="-57"/>
              <w:jc w:val="both"/>
            </w:pPr>
            <w:bookmarkStart w:id="1" w:name="sub_2212"/>
            <w:r w:rsidRPr="003A5CA8">
              <w:rPr>
                <w:sz w:val="22"/>
                <w:szCs w:val="22"/>
              </w:rPr>
              <w:t>Опубликование в средствах массовой информации муниципальн</w:t>
            </w:r>
            <w:r>
              <w:rPr>
                <w:sz w:val="22"/>
                <w:szCs w:val="22"/>
              </w:rPr>
              <w:t>ой</w:t>
            </w:r>
            <w:r w:rsidRPr="003A5CA8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3A5CA8">
              <w:rPr>
                <w:sz w:val="22"/>
                <w:szCs w:val="22"/>
              </w:rPr>
              <w:t xml:space="preserve"> в области энергосбережения и повышения энергетической эффективност</w:t>
            </w:r>
            <w:bookmarkEnd w:id="1"/>
            <w:r w:rsidRPr="003A5CA8">
              <w:rPr>
                <w:sz w:val="22"/>
                <w:szCs w:val="22"/>
              </w:rPr>
              <w:t xml:space="preserve">и. </w:t>
            </w:r>
            <w:proofErr w:type="gramStart"/>
            <w:r w:rsidRPr="003A5CA8">
              <w:rPr>
                <w:sz w:val="22"/>
                <w:szCs w:val="22"/>
              </w:rPr>
              <w:t>(</w:t>
            </w:r>
            <w:r w:rsidRPr="003A5CA8">
              <w:rPr>
                <w:color w:val="000000"/>
                <w:sz w:val="22"/>
                <w:szCs w:val="22"/>
              </w:rPr>
              <w:t xml:space="preserve">Освещение мероприятий программы </w:t>
            </w:r>
            <w:r>
              <w:rPr>
                <w:color w:val="000000"/>
                <w:sz w:val="22"/>
                <w:szCs w:val="22"/>
              </w:rPr>
              <w:t xml:space="preserve">печатном издании </w:t>
            </w:r>
            <w:r w:rsidRPr="003A5CA8">
              <w:rPr>
                <w:color w:val="000000"/>
                <w:sz w:val="22"/>
                <w:szCs w:val="22"/>
              </w:rPr>
              <w:t>(«</w:t>
            </w:r>
            <w:r>
              <w:rPr>
                <w:color w:val="000000"/>
                <w:sz w:val="22"/>
                <w:szCs w:val="22"/>
              </w:rPr>
              <w:t>Шаманские</w:t>
            </w:r>
            <w:r w:rsidRPr="003A5CA8">
              <w:rPr>
                <w:color w:val="000000"/>
                <w:sz w:val="22"/>
                <w:szCs w:val="22"/>
              </w:rPr>
              <w:t xml:space="preserve"> вест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3A5CA8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>)</w:t>
            </w:r>
            <w:proofErr w:type="gramEnd"/>
          </w:p>
        </w:tc>
        <w:tc>
          <w:tcPr>
            <w:tcW w:w="2391" w:type="dxa"/>
            <w:vAlign w:val="center"/>
          </w:tcPr>
          <w:p w:rsidR="00D04673" w:rsidRPr="0050036B" w:rsidRDefault="00D04673" w:rsidP="00B21FB0">
            <w:pPr>
              <w:jc w:val="center"/>
            </w:pPr>
            <w:r w:rsidRPr="0050036B">
              <w:rPr>
                <w:color w:val="000000"/>
              </w:rPr>
              <w:t>Бюджет Шаманского сельского поселения</w:t>
            </w:r>
          </w:p>
        </w:tc>
        <w:tc>
          <w:tcPr>
            <w:tcW w:w="5026" w:type="dxa"/>
            <w:gridSpan w:val="9"/>
            <w:vAlign w:val="center"/>
          </w:tcPr>
          <w:p w:rsidR="00D04673" w:rsidRPr="003A5CA8" w:rsidRDefault="00D04673" w:rsidP="00705255">
            <w:pPr>
              <w:jc w:val="center"/>
            </w:pPr>
            <w:r>
              <w:rPr>
                <w:sz w:val="22"/>
                <w:szCs w:val="22"/>
              </w:rPr>
              <w:t>В объемах финансирования муниципального издания</w:t>
            </w:r>
          </w:p>
        </w:tc>
        <w:tc>
          <w:tcPr>
            <w:tcW w:w="1976" w:type="dxa"/>
            <w:vAlign w:val="center"/>
          </w:tcPr>
          <w:p w:rsidR="00D04673" w:rsidRPr="003A5CA8" w:rsidRDefault="00D04673" w:rsidP="00705255">
            <w:pPr>
              <w:jc w:val="center"/>
            </w:pPr>
            <w:r w:rsidRPr="003A5CA8">
              <w:rPr>
                <w:sz w:val="22"/>
                <w:szCs w:val="22"/>
              </w:rPr>
              <w:t>Структурные подразделени</w:t>
            </w:r>
            <w:r>
              <w:rPr>
                <w:sz w:val="22"/>
                <w:szCs w:val="22"/>
              </w:rPr>
              <w:t>я А</w:t>
            </w:r>
            <w:r w:rsidRPr="003A5CA8">
              <w:rPr>
                <w:sz w:val="22"/>
                <w:szCs w:val="22"/>
              </w:rPr>
              <w:t>дминистрации</w:t>
            </w:r>
          </w:p>
        </w:tc>
        <w:tc>
          <w:tcPr>
            <w:tcW w:w="1522" w:type="dxa"/>
            <w:gridSpan w:val="2"/>
            <w:vAlign w:val="center"/>
          </w:tcPr>
          <w:p w:rsidR="00D04673" w:rsidRPr="003A5CA8" w:rsidRDefault="00D04673" w:rsidP="00705255">
            <w:pPr>
              <w:jc w:val="center"/>
            </w:pPr>
          </w:p>
        </w:tc>
      </w:tr>
      <w:tr w:rsidR="003D77AA" w:rsidRPr="003A5CA8" w:rsidTr="006A09B6">
        <w:tc>
          <w:tcPr>
            <w:tcW w:w="15612" w:type="dxa"/>
            <w:gridSpan w:val="15"/>
            <w:vAlign w:val="center"/>
          </w:tcPr>
          <w:p w:rsidR="003D77AA" w:rsidRPr="003A5CA8" w:rsidRDefault="003D77AA" w:rsidP="003D77AA">
            <w:pPr>
              <w:numPr>
                <w:ilvl w:val="0"/>
                <w:numId w:val="15"/>
              </w:numPr>
              <w:jc w:val="center"/>
            </w:pPr>
            <w:r>
              <w:t>Мероприятия по повышению энергетической эффективности, инженерной инфраструктуры муниципальной собственности</w:t>
            </w:r>
          </w:p>
        </w:tc>
      </w:tr>
      <w:tr w:rsidR="00D04673" w:rsidRPr="003A5CA8" w:rsidTr="006A09B6">
        <w:tc>
          <w:tcPr>
            <w:tcW w:w="546" w:type="dxa"/>
          </w:tcPr>
          <w:p w:rsidR="00D04673" w:rsidRDefault="003D77AA" w:rsidP="00705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51" w:type="dxa"/>
          </w:tcPr>
          <w:p w:rsidR="00D04673" w:rsidRPr="00FB64CC" w:rsidRDefault="003D77AA" w:rsidP="00C7254B">
            <w:pPr>
              <w:jc w:val="both"/>
              <w:rPr>
                <w:b/>
                <w:sz w:val="20"/>
                <w:szCs w:val="20"/>
              </w:rPr>
            </w:pPr>
            <w:r>
              <w:t>Государственная регистрация права муниципальной собственности на объекты  недвижимого имущества, используемые для передачи эклектической, тепловой энергии, водоснабжения и водоотведения</w:t>
            </w:r>
            <w:r w:rsidR="00C7254B">
              <w:t xml:space="preserve"> (скважина в с</w:t>
            </w:r>
            <w:proofErr w:type="gramStart"/>
            <w:r w:rsidR="00C7254B">
              <w:t>.Ш</w:t>
            </w:r>
            <w:proofErr w:type="gramEnd"/>
            <w:r w:rsidR="00C7254B">
              <w:t>аманка, возле здания по ул.Набережная, 1, с.Моты в 30 метрах от здания библиотеки, водопровод в пос.Куйтун)</w:t>
            </w:r>
          </w:p>
        </w:tc>
        <w:tc>
          <w:tcPr>
            <w:tcW w:w="2391" w:type="dxa"/>
          </w:tcPr>
          <w:p w:rsidR="00D04673" w:rsidRPr="003A5CA8" w:rsidRDefault="00D04673" w:rsidP="0070525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3D77AA" w:rsidRPr="00272C78" w:rsidRDefault="00C7254B" w:rsidP="006A09B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185" w:type="dxa"/>
            <w:gridSpan w:val="2"/>
            <w:vAlign w:val="center"/>
          </w:tcPr>
          <w:p w:rsidR="00D04673" w:rsidRPr="00272C78" w:rsidRDefault="00272C78" w:rsidP="006A09B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4" w:type="dxa"/>
            <w:gridSpan w:val="2"/>
            <w:vAlign w:val="center"/>
          </w:tcPr>
          <w:p w:rsidR="00D04673" w:rsidRPr="00272C78" w:rsidRDefault="00272C78" w:rsidP="006A09B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2" w:type="dxa"/>
            <w:gridSpan w:val="3"/>
            <w:vAlign w:val="center"/>
          </w:tcPr>
          <w:p w:rsidR="00D04673" w:rsidRPr="00272C78" w:rsidRDefault="00C7254B" w:rsidP="00C7254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976" w:type="dxa"/>
          </w:tcPr>
          <w:p w:rsidR="00D04673" w:rsidRDefault="00D04673" w:rsidP="00705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</w:tcPr>
          <w:p w:rsidR="00D04673" w:rsidRPr="003A5CA8" w:rsidRDefault="00D04673" w:rsidP="00705255">
            <w:pPr>
              <w:jc w:val="center"/>
            </w:pPr>
          </w:p>
        </w:tc>
      </w:tr>
      <w:tr w:rsidR="003D77AA" w:rsidRPr="003A5CA8" w:rsidTr="006A09B6">
        <w:tc>
          <w:tcPr>
            <w:tcW w:w="546" w:type="dxa"/>
          </w:tcPr>
          <w:p w:rsidR="003D77AA" w:rsidRDefault="003D77AA" w:rsidP="00705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1" w:type="dxa"/>
          </w:tcPr>
          <w:p w:rsidR="003D77AA" w:rsidRPr="00FB64CC" w:rsidRDefault="003D77AA" w:rsidP="00006F2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391" w:type="dxa"/>
          </w:tcPr>
          <w:p w:rsidR="003D77AA" w:rsidRPr="003A5CA8" w:rsidRDefault="003D77AA" w:rsidP="00006F2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85" w:type="dxa"/>
            <w:gridSpan w:val="2"/>
          </w:tcPr>
          <w:p w:rsidR="003D77AA" w:rsidRPr="00FB64CC" w:rsidRDefault="00C7254B" w:rsidP="00006F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384,0</w:t>
            </w:r>
          </w:p>
        </w:tc>
        <w:tc>
          <w:tcPr>
            <w:tcW w:w="1185" w:type="dxa"/>
            <w:gridSpan w:val="2"/>
          </w:tcPr>
          <w:p w:rsidR="003D77AA" w:rsidRPr="00FB64CC" w:rsidRDefault="003D77AA" w:rsidP="00006F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3,0</w:t>
            </w:r>
          </w:p>
        </w:tc>
        <w:tc>
          <w:tcPr>
            <w:tcW w:w="1174" w:type="dxa"/>
            <w:gridSpan w:val="2"/>
          </w:tcPr>
          <w:p w:rsidR="003D77AA" w:rsidRPr="00FB64CC" w:rsidRDefault="00272C78" w:rsidP="00006F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117,5</w:t>
            </w:r>
          </w:p>
        </w:tc>
        <w:tc>
          <w:tcPr>
            <w:tcW w:w="1482" w:type="dxa"/>
            <w:gridSpan w:val="3"/>
          </w:tcPr>
          <w:p w:rsidR="003D77AA" w:rsidRPr="00FB64CC" w:rsidRDefault="00C7254B" w:rsidP="00006F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263,5</w:t>
            </w:r>
          </w:p>
        </w:tc>
        <w:tc>
          <w:tcPr>
            <w:tcW w:w="1976" w:type="dxa"/>
          </w:tcPr>
          <w:p w:rsidR="003D77AA" w:rsidRDefault="003D77AA" w:rsidP="00705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</w:tcPr>
          <w:p w:rsidR="003D77AA" w:rsidRPr="003A5CA8" w:rsidRDefault="003D77AA" w:rsidP="00705255">
            <w:pPr>
              <w:jc w:val="center"/>
            </w:pPr>
          </w:p>
        </w:tc>
      </w:tr>
    </w:tbl>
    <w:p w:rsidR="003041DD" w:rsidRDefault="003041DD" w:rsidP="003734C9">
      <w:pPr>
        <w:jc w:val="right"/>
        <w:rPr>
          <w:sz w:val="28"/>
          <w:szCs w:val="28"/>
        </w:rPr>
      </w:pPr>
    </w:p>
    <w:p w:rsidR="003041DD" w:rsidRDefault="003041DD" w:rsidP="003734C9">
      <w:pPr>
        <w:jc w:val="right"/>
        <w:rPr>
          <w:sz w:val="28"/>
          <w:szCs w:val="28"/>
        </w:rPr>
      </w:pPr>
    </w:p>
    <w:p w:rsidR="003041DD" w:rsidRDefault="003041DD" w:rsidP="003734C9">
      <w:pPr>
        <w:jc w:val="right"/>
        <w:rPr>
          <w:sz w:val="28"/>
          <w:szCs w:val="28"/>
        </w:rPr>
      </w:pPr>
    </w:p>
    <w:p w:rsidR="00AE0952" w:rsidRDefault="00AE0952" w:rsidP="003734C9">
      <w:pPr>
        <w:jc w:val="right"/>
        <w:rPr>
          <w:sz w:val="28"/>
          <w:szCs w:val="28"/>
        </w:rPr>
        <w:sectPr w:rsidR="00AE0952" w:rsidSect="007D2F7E">
          <w:pgSz w:w="16838" w:h="11906" w:orient="landscape"/>
          <w:pgMar w:top="851" w:right="1134" w:bottom="851" w:left="709" w:header="709" w:footer="709" w:gutter="0"/>
          <w:pgNumType w:start="3"/>
          <w:cols w:space="708"/>
          <w:titlePg/>
          <w:docGrid w:linePitch="360"/>
        </w:sectPr>
      </w:pPr>
    </w:p>
    <w:p w:rsidR="003041DD" w:rsidRDefault="003041DD" w:rsidP="003734C9">
      <w:pPr>
        <w:jc w:val="right"/>
        <w:rPr>
          <w:sz w:val="28"/>
          <w:szCs w:val="28"/>
        </w:rPr>
      </w:pPr>
    </w:p>
    <w:p w:rsidR="003041DD" w:rsidRDefault="003041DD" w:rsidP="003734C9">
      <w:pPr>
        <w:jc w:val="right"/>
        <w:rPr>
          <w:sz w:val="28"/>
          <w:szCs w:val="28"/>
        </w:rPr>
      </w:pPr>
    </w:p>
    <w:p w:rsidR="003041DD" w:rsidRDefault="003041DD" w:rsidP="003734C9">
      <w:pPr>
        <w:jc w:val="right"/>
        <w:rPr>
          <w:sz w:val="28"/>
          <w:szCs w:val="28"/>
        </w:rPr>
      </w:pPr>
    </w:p>
    <w:p w:rsidR="003041DD" w:rsidRDefault="003041DD" w:rsidP="003734C9">
      <w:pPr>
        <w:jc w:val="right"/>
        <w:rPr>
          <w:sz w:val="28"/>
          <w:szCs w:val="28"/>
        </w:rPr>
      </w:pPr>
    </w:p>
    <w:p w:rsidR="00FB64CC" w:rsidRDefault="00FB64CC" w:rsidP="003734C9">
      <w:pPr>
        <w:jc w:val="right"/>
        <w:rPr>
          <w:sz w:val="28"/>
          <w:szCs w:val="28"/>
        </w:rPr>
      </w:pPr>
    </w:p>
    <w:p w:rsidR="003041DD" w:rsidRDefault="003041DD" w:rsidP="003734C9">
      <w:pPr>
        <w:jc w:val="right"/>
        <w:rPr>
          <w:sz w:val="28"/>
          <w:szCs w:val="28"/>
        </w:rPr>
      </w:pPr>
    </w:p>
    <w:p w:rsidR="003041DD" w:rsidRPr="00874E61" w:rsidRDefault="003041DD" w:rsidP="003734C9">
      <w:pPr>
        <w:jc w:val="right"/>
        <w:rPr>
          <w:sz w:val="28"/>
          <w:szCs w:val="28"/>
        </w:rPr>
      </w:pPr>
    </w:p>
    <w:p w:rsidR="003734C9" w:rsidRDefault="003734C9" w:rsidP="003734C9"/>
    <w:p w:rsidR="003734C9" w:rsidRDefault="003734C9" w:rsidP="003734C9">
      <w:pPr>
        <w:tabs>
          <w:tab w:val="left" w:pos="1260"/>
          <w:tab w:val="left" w:pos="4140"/>
        </w:tabs>
        <w:ind w:left="360"/>
        <w:jc w:val="center"/>
      </w:pPr>
    </w:p>
    <w:sectPr w:rsidR="003734C9" w:rsidSect="00AE0952">
      <w:pgSz w:w="11906" w:h="16838"/>
      <w:pgMar w:top="1134" w:right="851" w:bottom="709" w:left="85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DE0" w:rsidRDefault="008C1DE0">
      <w:r>
        <w:separator/>
      </w:r>
    </w:p>
  </w:endnote>
  <w:endnote w:type="continuationSeparator" w:id="0">
    <w:p w:rsidR="008C1DE0" w:rsidRDefault="008C1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DE0" w:rsidRDefault="008C1DE0">
      <w:r>
        <w:separator/>
      </w:r>
    </w:p>
  </w:footnote>
  <w:footnote w:type="continuationSeparator" w:id="0">
    <w:p w:rsidR="008C1DE0" w:rsidRDefault="008C1D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15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4">
    <w:nsid w:val="00000005"/>
    <w:multiLevelType w:val="singleLevel"/>
    <w:tmpl w:val="00000005"/>
    <w:name w:val="WW8Num21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5">
    <w:nsid w:val="00000006"/>
    <w:multiLevelType w:val="singleLevel"/>
    <w:tmpl w:val="00000006"/>
    <w:name w:val="WW8Num2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6">
    <w:nsid w:val="00000007"/>
    <w:multiLevelType w:val="multilevel"/>
    <w:tmpl w:val="00000007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>
    <w:nsid w:val="00000008"/>
    <w:multiLevelType w:val="singleLevel"/>
    <w:tmpl w:val="00000008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singleLevel"/>
    <w:tmpl w:val="0000000A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B"/>
    <w:multiLevelType w:val="multilevel"/>
    <w:tmpl w:val="0000000B"/>
    <w:name w:val="RTF_Num 2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</w:lvl>
  </w:abstractNum>
  <w:abstractNum w:abstractNumId="11">
    <w:nsid w:val="0000000C"/>
    <w:multiLevelType w:val="singleLevel"/>
    <w:tmpl w:val="0000000C"/>
    <w:name w:val="RTF_Num 28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01D903B2"/>
    <w:multiLevelType w:val="hybridMultilevel"/>
    <w:tmpl w:val="A33A7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B713B"/>
    <w:multiLevelType w:val="hybridMultilevel"/>
    <w:tmpl w:val="C9F2B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C5192"/>
    <w:multiLevelType w:val="hybridMultilevel"/>
    <w:tmpl w:val="A2FE62A8"/>
    <w:lvl w:ilvl="0" w:tplc="FD486B9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>
    <w:nsid w:val="6E266947"/>
    <w:multiLevelType w:val="hybridMultilevel"/>
    <w:tmpl w:val="F000D028"/>
    <w:lvl w:ilvl="0" w:tplc="19E843AE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0E0"/>
    <w:rsid w:val="00006F2F"/>
    <w:rsid w:val="00050A6C"/>
    <w:rsid w:val="00053D41"/>
    <w:rsid w:val="00065B70"/>
    <w:rsid w:val="0009088F"/>
    <w:rsid w:val="00103282"/>
    <w:rsid w:val="001D4A2D"/>
    <w:rsid w:val="001F7D58"/>
    <w:rsid w:val="00231611"/>
    <w:rsid w:val="00241028"/>
    <w:rsid w:val="00241D9A"/>
    <w:rsid w:val="00272C78"/>
    <w:rsid w:val="002C77D6"/>
    <w:rsid w:val="002D4B8E"/>
    <w:rsid w:val="002D4C1E"/>
    <w:rsid w:val="002F45C1"/>
    <w:rsid w:val="003041DD"/>
    <w:rsid w:val="003711C4"/>
    <w:rsid w:val="003718FD"/>
    <w:rsid w:val="003734C9"/>
    <w:rsid w:val="00374CDF"/>
    <w:rsid w:val="003758FB"/>
    <w:rsid w:val="003C40D3"/>
    <w:rsid w:val="003D77AA"/>
    <w:rsid w:val="0040233C"/>
    <w:rsid w:val="00470A2A"/>
    <w:rsid w:val="00494ED9"/>
    <w:rsid w:val="004A70E0"/>
    <w:rsid w:val="0050036B"/>
    <w:rsid w:val="005106BE"/>
    <w:rsid w:val="005378A1"/>
    <w:rsid w:val="00582777"/>
    <w:rsid w:val="005A45E0"/>
    <w:rsid w:val="005C61F9"/>
    <w:rsid w:val="005E08A8"/>
    <w:rsid w:val="006106FF"/>
    <w:rsid w:val="00610A57"/>
    <w:rsid w:val="0065064F"/>
    <w:rsid w:val="006A09B6"/>
    <w:rsid w:val="006A3678"/>
    <w:rsid w:val="00705255"/>
    <w:rsid w:val="00706AD8"/>
    <w:rsid w:val="00741200"/>
    <w:rsid w:val="007D2F7E"/>
    <w:rsid w:val="00864F42"/>
    <w:rsid w:val="00883543"/>
    <w:rsid w:val="008A6C57"/>
    <w:rsid w:val="008C1DE0"/>
    <w:rsid w:val="008D7A19"/>
    <w:rsid w:val="009312EA"/>
    <w:rsid w:val="009637ED"/>
    <w:rsid w:val="00976783"/>
    <w:rsid w:val="009900E7"/>
    <w:rsid w:val="009A5677"/>
    <w:rsid w:val="009B2511"/>
    <w:rsid w:val="00A510FA"/>
    <w:rsid w:val="00AA76F4"/>
    <w:rsid w:val="00AE0952"/>
    <w:rsid w:val="00AE15B2"/>
    <w:rsid w:val="00AE6C3F"/>
    <w:rsid w:val="00B05B0F"/>
    <w:rsid w:val="00B11E3F"/>
    <w:rsid w:val="00B21FB0"/>
    <w:rsid w:val="00B55AF8"/>
    <w:rsid w:val="00C002BE"/>
    <w:rsid w:val="00C0532D"/>
    <w:rsid w:val="00C72050"/>
    <w:rsid w:val="00C7254B"/>
    <w:rsid w:val="00CB25D4"/>
    <w:rsid w:val="00CC5914"/>
    <w:rsid w:val="00D04673"/>
    <w:rsid w:val="00D259D5"/>
    <w:rsid w:val="00D669B2"/>
    <w:rsid w:val="00D93505"/>
    <w:rsid w:val="00E14956"/>
    <w:rsid w:val="00E53917"/>
    <w:rsid w:val="00E71170"/>
    <w:rsid w:val="00E81C64"/>
    <w:rsid w:val="00E940DC"/>
    <w:rsid w:val="00F752D9"/>
    <w:rsid w:val="00FB44A4"/>
    <w:rsid w:val="00FB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eastAsia="Arial Unicode MS"/>
      <w:b/>
      <w:bCs/>
      <w:sz w:val="32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3734C9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5z0">
    <w:name w:val="WW8Num15z0"/>
    <w:rPr>
      <w:rFonts w:ascii="Courier New" w:hAnsi="Courier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1z0">
    <w:name w:val="WW8Num21z0"/>
    <w:rPr>
      <w:rFonts w:ascii="Courier New" w:hAnsi="Courier New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5z1">
    <w:name w:val="WW8Num25z1"/>
    <w:rPr>
      <w:rFonts w:ascii="Symbol" w:hAnsi="Symbol"/>
    </w:rPr>
  </w:style>
  <w:style w:type="character" w:customStyle="1" w:styleId="WW8Num26z0">
    <w:name w:val="WW8Num26z0"/>
    <w:rPr>
      <w:rFonts w:ascii="Courier New" w:hAnsi="Courier New"/>
    </w:rPr>
  </w:style>
  <w:style w:type="character" w:customStyle="1" w:styleId="WW8Num26z2">
    <w:name w:val="WW8Num26z2"/>
    <w:rPr>
      <w:rFonts w:ascii="Symbol" w:hAnsi="Symbol"/>
    </w:rPr>
  </w:style>
  <w:style w:type="character" w:customStyle="1" w:styleId="WW8Num26z4">
    <w:name w:val="WW8Num26z4"/>
    <w:rPr>
      <w:rFonts w:ascii="Courier New" w:hAnsi="Courier New" w:cs="Courier New"/>
    </w:rPr>
  </w:style>
  <w:style w:type="character" w:customStyle="1" w:styleId="WW8Num26z5">
    <w:name w:val="WW8Num26z5"/>
    <w:rPr>
      <w:rFonts w:ascii="Wingdings" w:hAnsi="Wingdings"/>
    </w:rPr>
  </w:style>
  <w:style w:type="character" w:customStyle="1" w:styleId="WW8Num27z0">
    <w:name w:val="WW8Num27z0"/>
    <w:rPr>
      <w:rFonts w:ascii="Courier New" w:hAnsi="Courier New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Symbol" w:hAnsi="Symbol"/>
      <w:sz w:val="20"/>
    </w:rPr>
  </w:style>
  <w:style w:type="character" w:customStyle="1" w:styleId="WW8Num28z1">
    <w:name w:val="WW8Num28z1"/>
    <w:rPr>
      <w:rFonts w:ascii="Courier New" w:hAnsi="Courier New"/>
      <w:sz w:val="20"/>
    </w:rPr>
  </w:style>
  <w:style w:type="character" w:customStyle="1" w:styleId="WW8Num28z2">
    <w:name w:val="WW8Num28z2"/>
    <w:rPr>
      <w:rFonts w:ascii="Wingdings" w:hAnsi="Wingdings"/>
      <w:sz w:val="20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</w:style>
  <w:style w:type="character" w:customStyle="1" w:styleId="50">
    <w:name w:val=" Знак Знак5"/>
    <w:basedOn w:val="10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4">
    <w:name w:val=" Знак Знак4"/>
    <w:basedOn w:val="10"/>
    <w:rPr>
      <w:rFonts w:eastAsia="Arial Unicode MS"/>
      <w:b/>
      <w:bCs/>
      <w:sz w:val="32"/>
      <w:szCs w:val="24"/>
      <w:lang w:val="ru-RU" w:eastAsia="ar-SA" w:bidi="ar-SA"/>
    </w:rPr>
  </w:style>
  <w:style w:type="character" w:customStyle="1" w:styleId="apple-converted-space">
    <w:name w:val="apple-converted-space"/>
    <w:basedOn w:val="10"/>
  </w:style>
  <w:style w:type="character" w:customStyle="1" w:styleId="3">
    <w:name w:val=" Знак Знак3"/>
    <w:basedOn w:val="10"/>
    <w:rPr>
      <w:sz w:val="16"/>
      <w:szCs w:val="16"/>
      <w:lang w:val="ru-RU" w:eastAsia="ar-SA" w:bidi="ar-SA"/>
    </w:rPr>
  </w:style>
  <w:style w:type="character" w:customStyle="1" w:styleId="FontStyle39">
    <w:name w:val="Font Style39"/>
    <w:basedOn w:val="10"/>
    <w:rPr>
      <w:rFonts w:ascii="Times New Roman" w:hAnsi="Times New Roman" w:cs="Times New Roman"/>
      <w:sz w:val="22"/>
      <w:szCs w:val="22"/>
    </w:rPr>
  </w:style>
  <w:style w:type="character" w:customStyle="1" w:styleId="20">
    <w:name w:val=" Знак Знак2"/>
    <w:basedOn w:val="10"/>
    <w:rPr>
      <w:sz w:val="24"/>
      <w:szCs w:val="24"/>
      <w:lang w:val="ru-RU" w:eastAsia="ar-SA" w:bidi="ar-SA"/>
    </w:rPr>
  </w:style>
  <w:style w:type="character" w:customStyle="1" w:styleId="11">
    <w:name w:val=" Знак Знак1"/>
    <w:basedOn w:val="10"/>
    <w:rPr>
      <w:sz w:val="24"/>
      <w:szCs w:val="24"/>
      <w:lang w:val="ru-RU" w:eastAsia="ar-SA" w:bidi="ar-SA"/>
    </w:rPr>
  </w:style>
  <w:style w:type="character" w:customStyle="1" w:styleId="21">
    <w:name w:val="Основной текст с отступом 2 Знак"/>
    <w:basedOn w:val="10"/>
    <w:link w:val="22"/>
    <w:rPr>
      <w:sz w:val="24"/>
      <w:szCs w:val="24"/>
      <w:lang w:val="ru-RU" w:eastAsia="ar-SA" w:bidi="ar-SA"/>
    </w:rPr>
  </w:style>
  <w:style w:type="character" w:styleId="a3">
    <w:name w:val="Hyperlink"/>
    <w:rPr>
      <w:color w:val="000080"/>
      <w:u w:val="single"/>
      <w:lang/>
    </w:rPr>
  </w:style>
  <w:style w:type="character" w:customStyle="1" w:styleId="RTFNum201">
    <w:name w:val="RTF_Num 20 1"/>
  </w:style>
  <w:style w:type="character" w:customStyle="1" w:styleId="RTFNum202">
    <w:name w:val="RTF_Num 20 2"/>
  </w:style>
  <w:style w:type="character" w:customStyle="1" w:styleId="RTFNum203">
    <w:name w:val="RTF_Num 20 3"/>
  </w:style>
  <w:style w:type="character" w:customStyle="1" w:styleId="RTFNum204">
    <w:name w:val="RTF_Num 20 4"/>
  </w:style>
  <w:style w:type="character" w:customStyle="1" w:styleId="RTFNum205">
    <w:name w:val="RTF_Num 20 5"/>
  </w:style>
  <w:style w:type="character" w:customStyle="1" w:styleId="RTFNum206">
    <w:name w:val="RTF_Num 20 6"/>
  </w:style>
  <w:style w:type="character" w:customStyle="1" w:styleId="RTFNum207">
    <w:name w:val="RTF_Num 20 7"/>
  </w:style>
  <w:style w:type="character" w:customStyle="1" w:styleId="RTFNum208">
    <w:name w:val="RTF_Num 20 8"/>
  </w:style>
  <w:style w:type="character" w:customStyle="1" w:styleId="RTFNum209">
    <w:name w:val="RTF_Num 20 9"/>
  </w:style>
  <w:style w:type="character" w:customStyle="1" w:styleId="RTFNum281">
    <w:name w:val="RTF_Num 28 1"/>
    <w:rPr>
      <w:rFonts w:ascii="Times New Roman" w:eastAsia="Times New Roman" w:hAnsi="Times New Roman" w:cs="Times New Roman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eastAsia="Arial" w:hAnsi="Calibri" w:cs="Calibri"/>
      <w:b/>
      <w:bCs/>
      <w:sz w:val="22"/>
      <w:szCs w:val="22"/>
      <w:lang w:eastAsia="ar-SA"/>
    </w:rPr>
  </w:style>
  <w:style w:type="paragraph" w:styleId="a7">
    <w:name w:val="Normal (Web)"/>
    <w:basedOn w:val="a"/>
    <w:pPr>
      <w:spacing w:before="280" w:after="280"/>
    </w:pPr>
    <w:rPr>
      <w:rFonts w:eastAsia="SimSun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pPr>
      <w:ind w:left="720"/>
    </w:pPr>
  </w:style>
  <w:style w:type="paragraph" w:customStyle="1" w:styleId="3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Style5">
    <w:name w:val="Style5"/>
    <w:basedOn w:val="a"/>
    <w:pPr>
      <w:widowControl w:val="0"/>
      <w:autoSpaceDE w:val="0"/>
      <w:spacing w:line="418" w:lineRule="exact"/>
      <w:ind w:firstLine="730"/>
      <w:jc w:val="both"/>
    </w:pPr>
  </w:style>
  <w:style w:type="paragraph" w:customStyle="1" w:styleId="Style29">
    <w:name w:val="Style29"/>
    <w:basedOn w:val="a"/>
    <w:pPr>
      <w:widowControl w:val="0"/>
      <w:autoSpaceDE w:val="0"/>
      <w:spacing w:line="413" w:lineRule="exact"/>
      <w:ind w:firstLine="720"/>
      <w:jc w:val="both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conspluscell">
    <w:name w:val="conspluscell"/>
    <w:basedOn w:val="a"/>
    <w:pPr>
      <w:spacing w:before="280" w:after="280"/>
    </w:pPr>
    <w:rPr>
      <w:rFonts w:eastAsia="SimSun"/>
    </w:rPr>
  </w:style>
  <w:style w:type="paragraph" w:customStyle="1" w:styleId="a9">
    <w:name w:val="Знак"/>
    <w:basedOn w:val="a"/>
    <w:pPr>
      <w:spacing w:after="160" w:line="240" w:lineRule="exact"/>
    </w:pPr>
    <w:rPr>
      <w:rFonts w:eastAsia="SimSun"/>
      <w:b/>
      <w:sz w:val="28"/>
      <w:lang w:val="en-US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c">
    <w:name w:val="Title"/>
    <w:basedOn w:val="a"/>
    <w:next w:val="ad"/>
    <w:qFormat/>
    <w:pPr>
      <w:jc w:val="center"/>
    </w:pPr>
    <w:rPr>
      <w:sz w:val="28"/>
      <w:szCs w:val="20"/>
    </w:rPr>
  </w:style>
  <w:style w:type="paragraph" w:styleId="ad">
    <w:name w:val="Subtitle"/>
    <w:basedOn w:val="a4"/>
    <w:next w:val="a5"/>
    <w:qFormat/>
    <w:pPr>
      <w:jc w:val="center"/>
    </w:pPr>
    <w:rPr>
      <w:i/>
      <w:iCs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5"/>
  </w:style>
  <w:style w:type="paragraph" w:styleId="af1">
    <w:name w:val="Body Text Indent"/>
    <w:basedOn w:val="a"/>
    <w:pPr>
      <w:spacing w:after="120"/>
      <w:ind w:left="283"/>
    </w:pPr>
  </w:style>
  <w:style w:type="paragraph" w:customStyle="1" w:styleId="Style4">
    <w:name w:val="Style4"/>
    <w:basedOn w:val="a"/>
    <w:pPr>
      <w:autoSpaceDE w:val="0"/>
      <w:jc w:val="right"/>
    </w:pPr>
  </w:style>
  <w:style w:type="paragraph" w:customStyle="1" w:styleId="Style23">
    <w:name w:val="Style23"/>
    <w:basedOn w:val="a"/>
    <w:pPr>
      <w:autoSpaceDE w:val="0"/>
      <w:spacing w:line="418" w:lineRule="exact"/>
      <w:ind w:firstLine="192"/>
    </w:pPr>
  </w:style>
  <w:style w:type="paragraph" w:customStyle="1" w:styleId="Style27">
    <w:name w:val="Style27"/>
    <w:basedOn w:val="a"/>
    <w:pPr>
      <w:autoSpaceDE w:val="0"/>
      <w:spacing w:line="413" w:lineRule="exact"/>
      <w:ind w:hanging="1949"/>
    </w:pPr>
  </w:style>
  <w:style w:type="paragraph" w:styleId="22">
    <w:name w:val="Body Text Indent 2"/>
    <w:basedOn w:val="a"/>
    <w:link w:val="21"/>
    <w:rsid w:val="003041DD"/>
    <w:pPr>
      <w:suppressAutoHyphens w:val="0"/>
      <w:spacing w:after="120" w:line="480" w:lineRule="auto"/>
      <w:ind w:left="283"/>
    </w:pPr>
  </w:style>
  <w:style w:type="paragraph" w:styleId="af2">
    <w:name w:val="Balloon Text"/>
    <w:basedOn w:val="a"/>
    <w:semiHidden/>
    <w:rsid w:val="00C002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Шаманского сельского поселения</Company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Трофимова Е.А.</dc:creator>
  <cp:lastModifiedBy>Евгений</cp:lastModifiedBy>
  <cp:revision>2</cp:revision>
  <cp:lastPrinted>2019-12-25T04:03:00Z</cp:lastPrinted>
  <dcterms:created xsi:type="dcterms:W3CDTF">2020-01-09T08:38:00Z</dcterms:created>
  <dcterms:modified xsi:type="dcterms:W3CDTF">2020-01-09T08:38:00Z</dcterms:modified>
</cp:coreProperties>
</file>